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g" ContentType="image/jpg"/>
  <Override PartName="/word/footer2.xml" ContentType="application/vnd.openxmlformats-officedocument.wordprocessingml.footer+xml"/>
  <Default Extension="png" ContentType="image/png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sz w:val="14"/>
          <w:szCs w:val="14"/>
        </w:rPr>
        <w:jc w:val="left"/>
        <w:spacing w:before="5" w:lineRule="exact" w:line="140"/>
        <w:sectPr>
          <w:pgMar w:header="624" w:footer="861" w:top="800" w:bottom="280" w:left="1160" w:right="640"/>
          <w:headerReference w:type="default" r:id="rId4"/>
          <w:footerReference w:type="default" r:id="rId5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300"/>
        <w:ind w:left="117" w:right="-62"/>
      </w:pP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I.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NGH</w:t>
      </w:r>
      <w:r>
        <w:rPr>
          <w:rFonts w:cs="Cambria" w:hAnsi="Cambria" w:eastAsia="Cambria" w:ascii="Cambria"/>
          <w:b/>
          <w:spacing w:val="-3"/>
          <w:w w:val="100"/>
          <w:position w:val="-1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Ệ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184" w:space="1978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o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a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nh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tr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ò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v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ữ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á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ặ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rư</w:t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ớ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â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b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l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ờ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ú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auto" w:line="477"/>
        <w:ind w:left="1197" w:right="2797" w:hanging="1080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1.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ãy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tín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ư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ơ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ng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ứ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ng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ớ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â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     </w:t>
      </w:r>
      <w:r>
        <w:rPr>
          <w:rFonts w:cs="Cambria" w:hAnsi="Cambria" w:eastAsia="Cambria" w:ascii="Cambria"/>
          <w:spacing w:val="5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6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đư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ợ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ấ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y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ầ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ư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ớ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ạ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ng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í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là: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9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A.4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      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3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í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ủ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ừ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7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là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9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21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        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10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31</w:t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6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ấ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y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ôi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ũ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nhà.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ỏi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ã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ấ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y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bao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ê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ũ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a?</w:t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9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4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</w:t>
      </w:r>
      <w:r>
        <w:rPr>
          <w:rFonts w:cs="Cambria" w:hAnsi="Cambria" w:eastAsia="Cambria" w:ascii="Cambria"/>
          <w:spacing w:val="6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1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0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ô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</w:t>
      </w:r>
      <w:r>
        <w:rPr>
          <w:rFonts w:cs="Cambria" w:hAnsi="Cambria" w:eastAsia="Cambria" w:ascii="Cambria"/>
          <w:spacing w:val="6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10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8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=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1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0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,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ừ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là: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9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4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1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0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10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8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=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32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í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9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4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            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8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               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32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3" w:lineRule="exact" w:line="240"/>
      </w:pPr>
      <w:r>
        <w:rPr>
          <w:sz w:val="24"/>
          <w:szCs w:val="24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auto" w:line="359"/>
        <w:ind w:left="117" w:right="4495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7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ân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ư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ớ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đây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tí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ằ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1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nhân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ác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ừ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3.</w:t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nhân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á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ừ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ép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nhân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ác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ừ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1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pict>
          <v:shape type="#_x0000_t75" style="position:absolute;margin-left:314.16pt;margin-top:2.91273pt;width:210.48pt;height:131.52pt;mso-position-horizontal-relative:page;mso-position-vertical-relative:paragraph;z-index:-2590">
            <v:imagedata o:title="" r:id="rId6"/>
          </v:shape>
        </w:pic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Câu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8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ồ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on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ợ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ỏ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bao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ê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ân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ợ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n?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80"/>
      </w:pP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i/>
          <w:spacing w:val="-1"/>
          <w:w w:val="100"/>
          <w:sz w:val="28"/>
          <w:szCs w:val="28"/>
        </w:rPr>
        <w:t>á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i/>
          <w:spacing w:val="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i/>
          <w:spacing w:val="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i/>
          <w:spacing w:val="-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i/>
          <w:spacing w:val="1"/>
          <w:w w:val="100"/>
          <w:sz w:val="28"/>
          <w:szCs w:val="28"/>
        </w:rPr>
        <w:t>ủ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b</w:t>
      </w:r>
      <w:r>
        <w:rPr>
          <w:rFonts w:cs="Cambria" w:hAnsi="Cambria" w:eastAsia="Cambria" w:ascii="Cambria"/>
          <w:i/>
          <w:spacing w:val="-1"/>
          <w:w w:val="100"/>
          <w:sz w:val="28"/>
          <w:szCs w:val="28"/>
        </w:rPr>
        <w:t>à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i/>
          <w:spacing w:val="-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i/>
          <w:spacing w:val="-2"/>
          <w:w w:val="100"/>
          <w:sz w:val="28"/>
          <w:szCs w:val="28"/>
        </w:rPr>
        <w:t>á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i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i/>
          <w:spacing w:val="0"/>
          <w:w w:val="100"/>
          <w:sz w:val="28"/>
          <w:szCs w:val="28"/>
        </w:rPr>
        <w:t>là: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10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auto" w:line="393"/>
        <w:ind w:left="117" w:right="9038"/>
        <w:sectPr>
          <w:type w:val="continuous"/>
          <w:pgSz w:w="12240" w:h="15840"/>
          <w:pgMar w:top="800" w:bottom="280" w:left="1160" w:right="640"/>
        </w:sectPr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0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ân</w:t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II.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Ự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Bài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1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Vi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và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tính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ế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q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eo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ẫ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u: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M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ẫ</w:t>
      </w:r>
      <w:r>
        <w:rPr>
          <w:rFonts w:cs="Cambria" w:hAnsi="Cambria" w:eastAsia="Cambria" w:ascii="Cambria"/>
          <w:b/>
          <w:i/>
          <w:spacing w:val="-1"/>
          <w:w w:val="100"/>
          <w:sz w:val="28"/>
          <w:szCs w:val="28"/>
        </w:rPr>
        <w:t>u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b/>
          <w:i/>
          <w:spacing w:val="6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=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b/>
          <w:i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+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=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-3"/>
          <w:w w:val="100"/>
          <w:sz w:val="28"/>
          <w:szCs w:val="28"/>
        </w:rPr>
        <w:t>2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4.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V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y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=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32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3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6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……..</w:t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7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2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…….</w:t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9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x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3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:……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…………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…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……..</w:t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300"/>
        <w:ind w:left="117"/>
      </w:pPr>
      <w:r>
        <w:rPr>
          <w:rFonts w:cs="Cambria" w:hAnsi="Cambria" w:eastAsia="Cambria" w:ascii="Cambria"/>
          <w:b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Bài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  <w:u w:val="thick" w:color="000000"/>
        </w:rPr>
        <w:t>2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position w:val="-1"/>
          <w:sz w:val="28"/>
          <w:szCs w:val="28"/>
        </w:rPr>
        <w:t>S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83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550" w:hRule="exact"/>
        </w:trPr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left"/>
              <w:spacing w:lineRule="exact" w:line="320"/>
              <w:ind w:left="102"/>
            </w:pPr>
            <w:r>
              <w:rPr>
                <w:rFonts w:cs="Cambria" w:hAnsi="Cambria" w:eastAsia="Cambria" w:ascii="Cambria"/>
                <w:b/>
                <w:spacing w:val="1"/>
                <w:w w:val="100"/>
                <w:sz w:val="28"/>
                <w:szCs w:val="28"/>
              </w:rPr>
              <w:t>T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ừ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a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s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ố</w:t>
            </w: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81" w:right="602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5</w:t>
            </w:r>
          </w:p>
        </w:tc>
        <w:tc>
          <w:tcPr>
            <w:tcW w:w="1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37" w:right="643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4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85" w:right="686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6</w:t>
            </w:r>
          </w:p>
        </w:tc>
        <w:tc>
          <w:tcPr>
            <w:tcW w:w="14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493" w:right="710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3</w:t>
            </w:r>
          </w:p>
        </w:tc>
        <w:tc>
          <w:tcPr>
            <w:tcW w:w="1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431" w:right="659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7</w:t>
            </w:r>
          </w:p>
        </w:tc>
      </w:tr>
      <w:tr>
        <w:trPr>
          <w:trHeight w:val="547" w:hRule="exact"/>
        </w:trPr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left"/>
              <w:spacing w:lineRule="exact" w:line="320"/>
              <w:ind w:left="102"/>
            </w:pPr>
            <w:r>
              <w:rPr>
                <w:rFonts w:cs="Cambria" w:hAnsi="Cambria" w:eastAsia="Cambria" w:ascii="Cambria"/>
                <w:b/>
                <w:spacing w:val="1"/>
                <w:w w:val="100"/>
                <w:sz w:val="28"/>
                <w:szCs w:val="28"/>
              </w:rPr>
              <w:t>T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ừ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a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Cambria" w:hAnsi="Cambria" w:eastAsia="Cambria" w:ascii="Cambria"/>
                <w:b/>
                <w:spacing w:val="-1"/>
                <w:w w:val="100"/>
                <w:sz w:val="28"/>
                <w:szCs w:val="28"/>
              </w:rPr>
              <w:t>s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ố</w:t>
            </w: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40" w:right="642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3</w:t>
            </w:r>
          </w:p>
        </w:tc>
        <w:tc>
          <w:tcPr>
            <w:tcW w:w="1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16" w:right="664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2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685" w:right="686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3</w:t>
            </w:r>
          </w:p>
        </w:tc>
        <w:tc>
          <w:tcPr>
            <w:tcW w:w="14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493" w:right="710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8</w:t>
            </w:r>
          </w:p>
        </w:tc>
        <w:tc>
          <w:tcPr>
            <w:tcW w:w="1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431" w:right="659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2</w:t>
            </w:r>
          </w:p>
        </w:tc>
      </w:tr>
      <w:tr>
        <w:trPr>
          <w:trHeight w:val="547" w:hRule="exact"/>
        </w:trPr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left"/>
              <w:spacing w:lineRule="exact" w:line="320"/>
              <w:ind w:left="102"/>
            </w:pP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T</w:t>
            </w:r>
            <w:r>
              <w:rPr>
                <w:rFonts w:cs="Cambria" w:hAnsi="Cambria" w:eastAsia="Cambria" w:ascii="Cambria"/>
                <w:b/>
                <w:spacing w:val="1"/>
                <w:w w:val="100"/>
                <w:sz w:val="28"/>
                <w:szCs w:val="28"/>
              </w:rPr>
              <w:t>í</w:t>
            </w:r>
            <w:r>
              <w:rPr>
                <w:rFonts w:cs="Cambria" w:hAnsi="Cambria" w:eastAsia="Cambria" w:ascii="Cambria"/>
                <w:b/>
                <w:spacing w:val="0"/>
                <w:w w:val="100"/>
                <w:sz w:val="28"/>
                <w:szCs w:val="28"/>
              </w:rPr>
              <w:t>ch</w:t>
            </w: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15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mbria" w:hAnsi="Cambria" w:eastAsia="Cambria" w:ascii="Cambria"/>
                <w:sz w:val="28"/>
                <w:szCs w:val="28"/>
              </w:rPr>
              <w:jc w:val="center"/>
              <w:spacing w:lineRule="exact" w:line="320"/>
              <w:ind w:left="563" w:right="563"/>
            </w:pPr>
            <w:r>
              <w:rPr>
                <w:rFonts w:cs="Cambria" w:hAnsi="Cambria" w:eastAsia="Cambria" w:ascii="Cambria"/>
                <w:spacing w:val="0"/>
                <w:w w:val="100"/>
                <w:sz w:val="28"/>
                <w:szCs w:val="28"/>
              </w:rPr>
              <w:t>15</w:t>
            </w:r>
          </w:p>
        </w:tc>
        <w:tc>
          <w:tcPr>
            <w:tcW w:w="1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16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14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1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</w:tr>
    </w:tbl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300"/>
        <w:ind w:left="117"/>
      </w:pPr>
      <w:r>
        <w:rPr>
          <w:rFonts w:cs="Cambria" w:hAnsi="Cambria" w:eastAsia="Cambria" w:ascii="Cambria"/>
          <w:b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Bài</w:t>
      </w:r>
      <w:r>
        <w:rPr>
          <w:rFonts w:cs="Cambria" w:hAnsi="Cambria" w:eastAsia="Cambria" w:ascii="Cambria"/>
          <w:b/>
          <w:spacing w:val="2"/>
          <w:w w:val="100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  <w:u w:val="thick" w:color="000000"/>
        </w:rPr>
        <w:t>3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ộ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ỏ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ự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ng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4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q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áo.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ỏ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5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3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ỏ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đự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bao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êu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q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áo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1"/>
      </w:pPr>
      <w:r>
        <w:pict>
          <v:shape type="#_x0000_t75" style="width:508.44pt;height:74.28pt">
            <v:imagedata o:title="" r:id="rId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999" w:right="4499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300"/>
        <w:ind w:left="117"/>
      </w:pPr>
      <w:r>
        <w:pict>
          <v:shape type="#_x0000_t202" style="position:absolute;margin-left:101.412pt;margin-top:3.15273pt;width:444.161pt;height:227.04pt;mso-position-horizontal-relative:page;mso-position-vertical-relative:paragraph;z-index:-2589" filled="f" stroked="f">
            <v:textbox inset="0,0,0,0">
              <w:txbxContent>
                <w:p>
                  <w:pPr>
                    <w:rPr>
                      <w:sz w:val="14"/>
                      <w:szCs w:val="14"/>
                    </w:rPr>
                    <w:jc w:val="left"/>
                    <w:spacing w:before="5" w:lineRule="exact" w:line="140"/>
                  </w:pPr>
                  <w:r>
                    <w:rPr>
                      <w:sz w:val="14"/>
                      <w:szCs w:val="14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rFonts w:cs="Calibri" w:hAnsi="Calibri" w:eastAsia="Calibri" w:ascii="Calibri"/>
                      <w:sz w:val="22"/>
                      <w:szCs w:val="22"/>
                    </w:rPr>
                    <w:jc w:val="left"/>
                    <w:ind w:right="-40" w:firstLine="17"/>
                  </w:pP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1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=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CU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Ố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I</w:t>
                  </w:r>
                  <w:r>
                    <w:rPr>
                      <w:rFonts w:cs="Calibri" w:hAnsi="Calibri" w:eastAsia="Calibri" w:ascii="Calibri"/>
                      <w:spacing w:val="-2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TU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22"/>
                      <w:szCs w:val="22"/>
                    </w:rPr>
                    <w:t>Ầ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–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TO</w:t>
                  </w:r>
                  <w:r>
                    <w:rPr>
                      <w:rFonts w:cs="Calibri" w:hAnsi="Calibri" w:eastAsia="Calibri" w:ascii="Calibri"/>
                      <w:spacing w:val="-3"/>
                      <w:w w:val="100"/>
                      <w:sz w:val="22"/>
                      <w:szCs w:val="22"/>
                    </w:rPr>
                    <w:t>Á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N</w:t>
                  </w:r>
                  <w:r>
                    <w:rPr>
                      <w:rFonts w:cs="Calibri" w:hAnsi="Calibri" w:eastAsia="Calibri" w:ascii="Calibri"/>
                      <w:spacing w:val="-1"/>
                      <w:w w:val="100"/>
                      <w:sz w:val="22"/>
                      <w:szCs w:val="22"/>
                    </w:rPr>
                    <w:t> </w:t>
                  </w:r>
                  <w:r>
                    <w:rPr>
                      <w:rFonts w:cs="Calibri" w:hAnsi="Calibri" w:eastAsia="Calibri" w:ascii="Calibri"/>
                      <w:spacing w:val="0"/>
                      <w:w w:val="100"/>
                      <w:sz w:val="22"/>
                      <w:szCs w:val="22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pict>
          <v:shape type="#_x0000_t75" style="position:absolute;margin-left:106.8pt;margin-top:539.28pt;width:438.36pt;height:227.04pt;mso-position-horizontal-relative:page;mso-position-vertical-relative:page;z-index:-2588">
            <v:imagedata o:title="" r:id="rId9"/>
          </v:shape>
        </w:pict>
      </w:r>
      <w:r>
        <w:rPr>
          <w:rFonts w:cs="Cambria" w:hAnsi="Cambria" w:eastAsia="Cambria" w:ascii="Cambria"/>
          <w:b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Bài</w:t>
      </w:r>
      <w:r>
        <w:rPr>
          <w:rFonts w:cs="Cambria" w:hAnsi="Cambria" w:eastAsia="Cambria" w:ascii="Cambria"/>
          <w:b/>
          <w:spacing w:val="2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  <w:u w:val="thick" w:color="000000"/>
        </w:rPr>
        <w:t>4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spacing w:val="-3"/>
          <w:w w:val="100"/>
          <w:position w:val="-1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hì</w:t>
      </w:r>
      <w:r>
        <w:rPr>
          <w:rFonts w:cs="Cambria" w:hAnsi="Cambria" w:eastAsia="Cambria" w:ascii="Cambria"/>
          <w:spacing w:val="-3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v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ẽ</w:t>
      </w:r>
      <w:r>
        <w:rPr>
          <w:rFonts w:cs="Cambria" w:hAnsi="Cambria" w:eastAsia="Cambria" w:ascii="Cambria"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position w:val="-1"/>
          <w:sz w:val="28"/>
          <w:szCs w:val="28"/>
        </w:rPr>
        <w:t>v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ớ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i</w:t>
      </w:r>
      <w:r>
        <w:rPr>
          <w:rFonts w:cs="Cambria" w:hAnsi="Cambria" w:eastAsia="Cambria" w:ascii="Cambria"/>
          <w:spacing w:val="3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position w:val="-1"/>
          <w:sz w:val="28"/>
          <w:szCs w:val="28"/>
        </w:rPr>
        <w:t>p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ép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ân</w:t>
      </w:r>
      <w:r>
        <w:rPr>
          <w:rFonts w:cs="Cambria" w:hAnsi="Cambria" w:eastAsia="Cambria" w:ascii="Cambria"/>
          <w:spacing w:val="-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t</w:t>
      </w:r>
      <w:r>
        <w:rPr>
          <w:rFonts w:cs="Cambria" w:hAnsi="Cambria" w:eastAsia="Cambria" w:ascii="Cambria"/>
          <w:spacing w:val="-2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1"/>
          <w:w w:val="100"/>
          <w:position w:val="-1"/>
          <w:sz w:val="28"/>
          <w:szCs w:val="28"/>
        </w:rPr>
        <w:t>í</w:t>
      </w:r>
      <w:r>
        <w:rPr>
          <w:rFonts w:cs="Cambria" w:hAnsi="Cambria" w:eastAsia="Cambria" w:ascii="Cambria"/>
          <w:spacing w:val="-1"/>
          <w:w w:val="100"/>
          <w:position w:val="-1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ợ</w:t>
      </w:r>
      <w:r>
        <w:rPr>
          <w:rFonts w:cs="Cambria" w:hAnsi="Cambria" w:eastAsia="Cambria" w:ascii="Cambria"/>
          <w:spacing w:val="0"/>
          <w:w w:val="100"/>
          <w:position w:val="-1"/>
          <w:sz w:val="28"/>
          <w:szCs w:val="28"/>
        </w:rPr>
        <w:t>p: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7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117" w:right="250"/>
        <w:sectPr>
          <w:pgMar w:footer="0" w:header="624" w:top="820" w:bottom="280" w:left="1160" w:right="600"/>
          <w:footerReference w:type="default" r:id="rId7"/>
          <w:pgSz w:w="12240" w:h="1584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                                                                                                                                                                             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À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ectPr>
          <w:pgMar w:footer="861" w:header="624" w:top="820" w:bottom="280" w:left="1160" w:right="640"/>
          <w:footerReference w:type="default" r:id="rId10"/>
          <w:pgSz w:w="12240" w:h="15840"/>
          <w:cols w:num="2" w:equalWidth="off">
            <w:col w:w="2430" w:space="1674"/>
            <w:col w:w="6336"/>
          </w:cols>
        </w:sectPr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auto" w:line="475"/>
        <w:ind w:left="117" w:right="1837" w:firstLine="70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theo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16"/>
        <w:ind w:left="544" w:right="236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</w:t>
      </w:r>
      <w:r>
        <w:rPr>
          <w:rFonts w:cs="Times New Roman" w:hAnsi="Times New Roman" w:eastAsia="Times New Roman" w:ascii="Times New Roman"/>
          <w:spacing w:val="2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</w:t>
      </w:r>
      <w:r>
        <w:rPr>
          <w:rFonts w:cs="Times New Roman" w:hAnsi="Times New Roman" w:eastAsia="Times New Roman" w:ascii="Times New Roman"/>
          <w:spacing w:val="3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36" w:right="247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×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184" w:right="21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</w:t>
      </w:r>
      <w:r>
        <w:rPr>
          <w:rFonts w:cs="Times New Roman" w:hAnsi="Times New Roman" w:eastAsia="Times New Roman" w:ascii="Times New Roman"/>
          <w:spacing w:val="5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group style="position:absolute;margin-left:482.04pt;margin-top:0.0603125pt;width:81.96pt;height:96.72pt;mso-position-horizontal-relative:page;mso-position-vertical-relative:paragraph;z-index:-2587" coordorigin="9641,1" coordsize="1639,1934">
            <v:shape type="#_x0000_t75" style="position:absolute;left:9780;top:1;width:1500;height:1001">
              <v:imagedata o:title="" r:id="rId11"/>
            </v:shape>
            <v:shape type="#_x0000_t75" style="position:absolute;left:9641;top:1021;width:917;height:914">
              <v:imagedata o:title="" r:id="rId12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6"/>
        <w:ind w:left="184" w:right="216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5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6"/>
        <w:ind w:left="184" w:right="2094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4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bỏ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túi.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9" w:lineRule="auto" w:line="359"/>
        <w:ind w:left="837" w:right="531" w:hanging="360"/>
      </w:pPr>
      <w:r>
        <w:pict>
          <v:shape type="#_x0000_t75" style="position:absolute;margin-left:393pt;margin-top:35.2103pt;width:118.8pt;height:106.92pt;mso-position-horizontal-relative:page;mso-position-vertical-relative:paragraph;z-index:-2586">
            <v:imagedata o:title="" r:id="rId13"/>
          </v:shape>
        </w:pict>
      </w:r>
      <w:r>
        <w:pict>
          <v:group style="position:absolute;margin-left:269.4pt;margin-top:159.17pt;width:47.64pt;height:27.84pt;mso-position-horizontal-relative:page;mso-position-vertical-relative:paragraph;z-index:-2572" coordorigin="5388,3183" coordsize="953,557">
            <v:shape style="position:absolute;left:5398;top:3193;width:934;height:538" coordorigin="5398,3193" coordsize="934,538" path="m5398,3731l6331,3731,6331,3193,5398,3193,5398,3731xe" filled="t" fillcolor="#DAE2F3" stroked="f">
              <v:path arrowok="t"/>
              <v:fill/>
            </v:shape>
            <v:shape style="position:absolute;left:5398;top:3193;width:934;height:538" coordorigin="5398,3193" coordsize="934,538" path="m5398,3731l6331,3731,6331,3193,5398,3193,5398,3731xe" filled="f" stroked="t" strokeweight="0.96pt" strokecolor="#9DC3E6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6"/>
        <w:ind w:left="11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31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1" w:lineRule="exact" w:line="300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4"/>
          <w:w w:val="100"/>
          <w:position w:val="-1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800" w:bottom="280" w:left="1160" w:right="6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before="34"/>
      </w:pPr>
      <w:r>
        <w:pict>
          <v:group style="position:absolute;margin-left:126.12pt;margin-top:-2.65047pt;width:49.08pt;height:27.24pt;mso-position-horizontal-relative:page;mso-position-vertical-relative:paragraph;z-index:-2577" coordorigin="2522,-53" coordsize="982,545">
            <v:shape style="position:absolute;left:2532;top:-43;width:962;height:526" coordorigin="2532,-43" coordsize="962,526" path="m2532,482l3494,482,3494,-43,2532,-43,2532,482xe" filled="t" fillcolor="#DAE2F3" stroked="f">
              <v:path arrowok="t"/>
              <v:fill/>
            </v:shape>
            <v:shape style="position:absolute;left:2532;top:-43;width:962;height:526" coordorigin="2532,-43" coordsize="962,526" path="m2532,482l3494,482,3494,-43,2532,-43,2532,482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334.92pt;margin-top:-2.05047pt;width:49.56pt;height:28.92pt;mso-position-horizontal-relative:page;mso-position-vertical-relative:paragraph;z-index:-2573" coordorigin="6698,-41" coordsize="991,578">
            <v:shape style="position:absolute;left:6708;top:-31;width:972;height:559" coordorigin="6708,-31" coordsize="972,559" path="m6708,528l7680,528,7680,-31,6708,-31,6708,528xe" filled="t" fillcolor="#DAE2F3" stroked="f">
              <v:path arrowok="t"/>
              <v:fill/>
            </v:shape>
            <v:shape style="position:absolute;left:6708;top:-31;width:972;height:559" coordorigin="6708,-31" coordsize="972,559" path="m6708,528l7680,528,7680,-31,6708,-31,6708,528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197.88pt;margin-top:-0.610469pt;width:47.4pt;height:27.48pt;mso-position-horizontal-relative:page;mso-position-vertical-relative:paragraph;z-index:-2571" coordorigin="3958,-12" coordsize="948,550">
            <v:shape style="position:absolute;left:3967;top:-3;width:929;height:530" coordorigin="3967,-3" coordsize="929,530" path="m3967,528l4896,528,4896,-3,3967,-3,3967,528xe" filled="t" fillcolor="#DAE2F3" stroked="f">
              <v:path arrowok="t"/>
              <v:fill/>
            </v:shape>
            <v:shape style="position:absolute;left:3967;top:-3;width:929;height:530" coordorigin="3967,-3" coordsize="929,530" path="m3967,528l4896,528,4896,-3,3967,-3,3967,528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406.44pt;margin-top:567.84pt;width:56.16pt;height:27.84pt;mso-position-horizontal-relative:page;mso-position-vertical-relative:page;z-index:-2569" coordorigin="8129,11357" coordsize="1123,557">
            <v:shape style="position:absolute;left:8138;top:11366;width:1104;height:538" coordorigin="8138,11366" coordsize="1104,538" path="m8138,11904l9242,11904,9242,11366,8138,11366,8138,11904xe" filled="t" fillcolor="#DAE2F3" stroked="f">
              <v:path arrowok="t"/>
              <v:fill/>
            </v:shape>
            <v:shape style="position:absolute;left:8138;top:11366;width:1104;height:538" coordorigin="8138,11366" coordsize="1104,538" path="m8138,11904l9242,11904,9242,11366,8138,11366,8138,11904xe" filled="f" stroked="t" strokeweight="0.96pt" strokecolor="#9DC3E6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6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75" w:lineRule="exact" w:line="240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46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3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46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4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/>
        <w:ind w:left="433"/>
        <w:sectPr>
          <w:type w:val="continuous"/>
          <w:pgSz w:w="12240" w:h="15840"/>
          <w:pgMar w:top="800" w:bottom="280" w:left="1160" w:right="640"/>
          <w:cols w:num="5" w:equalWidth="off">
            <w:col w:w="2081" w:space="883"/>
            <w:col w:w="442" w:space="986"/>
            <w:col w:w="442" w:space="869"/>
            <w:col w:w="442" w:space="555"/>
            <w:col w:w="374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8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800" w:bottom="280" w:left="1160" w:right="640"/>
        </w:sectPr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before="17"/>
        <w:ind w:left="1249" w:right="1769"/>
      </w:pPr>
      <w:r>
        <w:pict>
          <v:group style="position:absolute;margin-left:109.68pt;margin-top:-3.09227pt;width:34.8pt;height:25.8pt;mso-position-horizontal-relative:page;mso-position-vertical-relative:paragraph;z-index:-2578" coordorigin="2194,-62" coordsize="696,516">
            <v:shape style="position:absolute;left:2196;top:-59;width:691;height:511" coordorigin="2196,-59" coordsize="691,511" path="m2196,196l2197,217,2201,238,2214,277,2235,314,2263,347,2297,377,2317,390,2338,402,2360,413,2383,423,2407,432,2432,439,2459,444,2486,448,2513,451,2542,452,2570,451,2598,448,2625,444,2651,439,2676,432,2700,423,2724,413,2746,402,2766,390,2786,377,2804,363,2835,331,2860,296,2877,258,2886,217,2887,196,2886,175,2877,135,2860,97,2835,61,2804,30,2786,15,2766,2,2746,-10,2724,-21,2700,-31,2676,-39,2651,-46,2625,-52,2598,-56,2570,-59,2542,-59,2513,-59,2486,-56,2459,-52,2432,-46,2407,-39,2383,-31,2360,-21,2338,-10,2317,2,2297,15,2279,30,2248,61,2223,97,2206,135,2197,175,2196,196xe" filled="t" fillcolor="#BCD6ED" stroked="f">
              <v:path arrowok="t"/>
              <v:fill/>
            </v:shape>
            <v:shape style="position:absolute;left:2196;top:-59;width:691;height:511" coordorigin="2196,-59" coordsize="691,511" path="m2196,196l2201,155,2214,115,2235,79,2263,45,2297,15,2317,2,2338,-10,2360,-21,2383,-31,2407,-39,2432,-46,2459,-52,2486,-56,2513,-59,2542,-59,2570,-59,2598,-56,2625,-52,2651,-46,2676,-39,2700,-31,2724,-21,2746,-10,2766,2,2786,15,2804,30,2835,61,2860,97,2877,135,2886,175,2887,196,2886,217,2877,258,2860,296,2835,331,2804,363,2786,377,2766,390,2746,402,2724,413,2700,423,2676,432,2651,439,2625,444,2598,448,2570,451,2542,452,2513,451,2486,448,2459,444,2432,439,2407,432,2383,423,2360,413,2338,402,2317,390,2297,377,2279,363,2248,331,2223,296,2206,258,2197,217,2196,196xe" filled="f" stroked="t" strokeweight="0.24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right"/>
        <w:spacing w:before="86"/>
      </w:pPr>
      <w:r>
        <w:pict>
          <v:group style="position:absolute;margin-left:159.22pt;margin-top:-2.42227pt;width:30.4pt;height:28pt;mso-position-horizontal-relative:page;mso-position-vertical-relative:paragraph;z-index:-2585" coordorigin="3184,-48" coordsize="608,560">
            <v:shape style="position:absolute;left:3194;top:-38;width:588;height:540" coordorigin="3194,-38" coordsize="588,540" path="m3194,232l3195,253,3198,275,3203,296,3209,316,3217,336,3227,355,3238,373,3251,391,3265,407,3280,422,3297,436,3314,449,3333,461,3353,471,3374,480,3395,488,3418,494,3441,498,3464,501,3488,502,3512,501,3535,498,3558,494,3581,488,3602,481,3623,472,3643,461,3662,450,3679,437,3696,423,3711,408,3725,391,3738,374,3749,356,3759,337,3767,317,3774,297,3779,275,3781,254,3782,232,3782,210,3779,189,3774,167,3768,147,3760,127,3750,108,3739,90,3726,72,3712,56,3697,41,3680,27,3662,14,3644,2,3624,-8,3603,-17,3582,-25,3559,-31,3536,-35,3513,-38,3488,-38,3465,-38,3442,-35,3419,-31,3396,-25,3375,-17,3354,-9,3334,2,3315,13,3297,26,3281,40,3265,56,3251,72,3239,89,3227,107,3218,126,3209,146,3203,167,3198,188,3195,209,3194,232xe" filled="t" fillcolor="#BCD6ED" stroked="f">
              <v:path arrowok="t"/>
              <v:fill/>
            </v:shape>
            <v:shape style="position:absolute;left:3194;top:-38;width:588;height:540" coordorigin="3194,-38" coordsize="588,540" path="m3194,232l3195,209,3198,188,3203,167,3209,146,3218,126,3227,107,3239,89,3251,72,3265,56,3281,40,3297,26,3315,13,3334,2,3354,-9,3375,-17,3396,-25,3419,-31,3442,-35,3465,-38,3488,-38,3513,-38,3536,-35,3559,-31,3582,-25,3603,-17,3624,-8,3644,2,3662,14,3680,27,3697,41,3712,56,3726,72,3739,90,3750,108,3760,127,3768,147,3774,167,3779,189,3782,210,3782,232,3781,254,3779,275,3774,297,3767,317,3759,337,3749,356,3738,374,3725,391,3711,408,3696,423,3679,437,3662,450,3643,461,3623,472,3602,481,3581,488,3558,494,3535,498,3512,501,3488,502,3464,501,3441,498,3418,494,3395,488,3374,480,3353,471,3333,461,3314,449,3297,436,3280,422,3265,407,3251,391,3238,373,3227,355,3217,336,3209,316,3203,296,3198,275,3195,253,3194,232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449.04pt;margin-top:622.56pt;width:33.84pt;height:27.36pt;mso-position-horizontal-relative:page;mso-position-vertical-relative:page;z-index:-2584" coordorigin="8981,12451" coordsize="677,547">
            <v:shape style="position:absolute;left:8983;top:12454;width:672;height:542" coordorigin="8983,12454" coordsize="672,542" path="m8983,12725l8984,12747,8988,12769,9000,12811,9021,12849,9048,12885,9064,12901,9082,12917,9101,12931,9121,12944,9142,12955,9165,12966,9188,12975,9213,12982,9238,12988,9265,12992,9292,12995,9319,12996,9347,12995,9374,12992,9400,12988,9425,12982,9450,12975,9474,12966,9496,12955,9518,12944,9538,12931,9557,12917,9574,12901,9590,12885,9605,12868,9629,12830,9645,12790,9654,12747,9655,12725,9654,12703,9645,12660,9629,12619,9605,12582,9590,12565,9574,12548,9557,12533,9538,12519,9518,12506,9496,12494,9474,12484,9450,12475,9425,12467,9400,12461,9374,12457,9347,12454,9319,12454,9292,12454,9265,12457,9238,12461,9213,12467,9188,12475,9165,12484,9142,12494,9121,12506,9101,12519,9082,12533,9064,12548,9048,12565,9034,12582,9010,12619,8993,12660,8984,12703,8983,12725xe" filled="t" fillcolor="#BCD6ED" stroked="f">
              <v:path arrowok="t"/>
              <v:fill/>
            </v:shape>
            <v:shape style="position:absolute;left:8983;top:12454;width:672;height:542" coordorigin="8983,12454" coordsize="672,542" path="m8983,12725l8988,12681,9000,12639,9021,12600,9048,12565,9064,12548,9082,12533,9101,12519,9121,12506,9142,12494,9165,12484,9188,12475,9213,12467,9238,12461,9265,12457,9292,12454,9319,12454,9347,12454,9374,12457,9400,12461,9425,12467,9450,12475,9474,12484,9496,12494,9518,12506,9538,12519,9557,12533,9574,12548,9590,12565,9605,12582,9629,12619,9645,12660,9654,12703,9655,12725,9654,12747,9645,12790,9629,12830,9605,12868,9590,12885,9574,12901,9557,12917,9538,12931,9518,12944,9496,12955,9474,12966,9450,12975,9425,12982,9400,12988,9374,12992,9347,12995,9319,12996,9292,12995,9265,12992,9238,12988,9213,12982,9188,12975,9165,12966,9142,12955,9121,12944,9101,12931,9082,12917,9064,12901,9048,12885,9034,12868,9010,12830,8993,12790,8984,12747,8983,12725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395.04pt;margin-top:-17.1623pt;width:33.36pt;height:26.28pt;mso-position-horizontal-relative:page;mso-position-vertical-relative:paragraph;z-index:-2583" coordorigin="7901,-343" coordsize="667,526">
            <v:shape style="position:absolute;left:7903;top:-341;width:662;height:521" coordorigin="7903,-341" coordsize="662,521" path="m7903,-80l7904,-59,7908,-38,7920,2,7940,39,7967,73,7983,89,8000,104,8019,117,8039,130,8060,141,8082,151,8105,159,8130,167,8155,172,8181,177,8207,179,8234,180,8262,179,8288,177,8314,172,8339,167,8363,159,8387,151,8409,141,8430,130,8450,117,8469,104,8486,89,8502,73,8529,39,8549,2,8561,-38,8566,-80,8565,-102,8556,-143,8540,-182,8516,-218,8486,-250,8469,-265,8450,-278,8430,-291,8409,-302,8387,-312,8363,-320,8339,-328,8314,-333,8288,-337,8262,-340,8234,-341,8207,-340,8181,-337,8155,-333,8130,-328,8105,-320,8082,-312,8060,-302,8039,-291,8019,-278,8000,-265,7983,-250,7967,-234,7940,-200,7920,-163,7908,-123,7904,-102,7903,-80xe" filled="t" fillcolor="#BCD6ED" stroked="f">
              <v:path arrowok="t"/>
              <v:fill/>
            </v:shape>
            <v:shape style="position:absolute;left:7903;top:-341;width:662;height:521" coordorigin="7903,-341" coordsize="662,521" path="m7903,-80l7908,-123,7920,-163,7940,-200,7967,-234,7983,-250,8000,-265,8019,-278,8039,-291,8060,-302,8082,-312,8105,-320,8130,-328,8155,-333,8181,-337,8207,-340,8234,-341,8262,-340,8288,-337,8314,-333,8339,-328,8363,-320,8387,-312,8409,-302,8430,-291,8450,-278,8469,-265,8486,-250,8502,-234,8529,-200,8549,-163,8561,-123,8566,-80,8565,-59,8556,-18,8540,21,8516,57,8486,89,8469,104,8450,117,8430,130,8409,141,8387,151,8363,159,8339,167,8314,172,8288,177,8262,179,8234,180,8207,179,8181,177,8155,172,8130,167,8105,159,8082,151,8060,141,8039,130,8019,117,8000,104,7983,89,7967,73,7940,39,7920,2,7908,-38,7903,-80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498.36pt;margin-top:621.84pt;width:30.24pt;height:26.52pt;mso-position-horizontal-relative:page;mso-position-vertical-relative:page;z-index:-2582" coordorigin="9967,12437" coordsize="605,530">
            <v:shape style="position:absolute;left:9970;top:12439;width:600;height:526" coordorigin="9970,12439" coordsize="600,526" path="m9970,12702l9970,12722,9973,12744,9978,12764,9985,12784,9993,12803,10003,12822,10014,12840,10027,12857,10041,12873,10057,12887,10074,12901,10092,12914,10111,12925,10131,12935,10153,12944,10175,12951,10197,12957,10221,12961,10245,12964,10270,12965,10293,12964,10317,12962,10341,12957,10363,12952,10385,12945,10407,12936,10427,12926,10446,12915,10464,12902,10481,12888,10497,12873,10511,12858,10524,12841,10536,12823,10546,12805,10554,12785,10561,12765,10566,12745,10569,12724,10570,12702,10569,12682,10566,12660,10561,12640,10555,12620,10546,12601,10537,12582,10525,12564,10512,12547,10498,12531,10482,12517,10465,12503,10447,12490,10428,12479,10408,12469,10387,12460,10365,12453,10342,12447,10318,12443,10294,12440,10270,12439,10246,12440,10222,12442,10199,12447,10176,12452,10154,12459,10133,12468,10112,12478,10093,12489,10075,12502,10058,12516,10042,12531,10028,12546,10015,12563,10003,12581,9993,12599,9985,12619,9978,12639,9974,12659,9971,12680,9970,12702xe" filled="t" fillcolor="#BCD6ED" stroked="f">
              <v:path arrowok="t"/>
              <v:fill/>
            </v:shape>
            <v:shape style="position:absolute;left:9970;top:12439;width:600;height:526" coordorigin="9970,12439" coordsize="600,526" path="m9970,12702l9971,12680,9974,12659,9978,12639,9985,12619,9993,12599,10003,12581,10015,12563,10028,12546,10042,12531,10058,12516,10075,12502,10093,12489,10112,12478,10133,12468,10154,12459,10176,12452,10199,12447,10222,12442,10246,12440,10270,12439,10294,12440,10318,12443,10342,12447,10365,12453,10387,12460,10408,12469,10428,12479,10447,12490,10465,12503,10482,12517,10498,12531,10512,12547,10525,12564,10537,12582,10546,12601,10555,12620,10561,12640,10566,12660,10569,12682,10570,12702,10569,12724,10566,12745,10561,12765,10554,12785,10546,12805,10536,12823,10524,12841,10511,12858,10497,12873,10481,12888,10464,12902,10446,12915,10427,12926,10407,12936,10385,12945,10363,12952,10341,12957,10317,12962,10293,12964,10270,12965,10245,12964,10221,12961,10197,12957,10175,12951,10153,12944,10131,12935,10111,12925,10092,12914,10074,12901,10057,12887,10041,12873,10027,12857,10014,12840,10003,12822,9993,12803,9985,12784,9978,12764,9973,12744,9970,12722,9970,12702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345.96pt;margin-top:-17.1623pt;width:31.32pt;height:27.84pt;mso-position-horizontal-relative:page;mso-position-vertical-relative:paragraph;z-index:-2581" coordorigin="6919,-343" coordsize="626,557">
            <v:shape style="position:absolute;left:6922;top:-341;width:622;height:552" coordorigin="6922,-341" coordsize="622,552" path="m6922,-65l6923,-42,6926,-20,6931,1,6937,22,6946,43,6956,62,6968,81,6982,98,6996,115,7013,130,7030,145,7049,158,7069,170,7090,180,7111,189,7134,197,7158,203,7182,208,7207,210,7232,211,7258,210,7283,208,7307,203,7331,197,7353,189,7375,180,7396,170,7416,158,7435,145,7452,130,7468,115,7483,98,7497,81,7508,62,7519,43,7527,22,7534,1,7539,-20,7542,-42,7543,-65,7542,-87,7539,-110,7534,-131,7527,-152,7519,-172,7508,-192,7497,-210,7483,-228,7468,-244,7452,-260,7435,-274,7416,-288,7396,-299,7375,-310,7353,-319,7331,-327,7307,-333,7283,-337,7258,-340,7232,-341,7207,-340,7182,-337,7158,-333,7134,-327,7111,-319,7090,-310,7069,-299,7049,-288,7030,-274,7013,-260,6996,-244,6982,-228,6968,-210,6956,-192,6946,-172,6937,-152,6931,-131,6926,-110,6923,-87,6922,-65xe" filled="t" fillcolor="#BCD6ED" stroked="f">
              <v:path arrowok="t"/>
              <v:fill/>
            </v:shape>
            <v:shape style="position:absolute;left:6922;top:-341;width:622;height:552" coordorigin="6922,-341" coordsize="622,552" path="m6922,-65l6923,-87,6926,-110,6931,-131,6937,-152,6946,-172,6956,-192,6968,-210,6982,-228,6996,-244,7013,-260,7030,-274,7049,-288,7069,-299,7090,-310,7111,-319,7134,-327,7158,-333,7182,-337,7207,-340,7232,-341,7258,-340,7283,-337,7307,-333,7331,-327,7353,-319,7375,-310,7396,-299,7416,-288,7435,-274,7452,-260,7468,-244,7483,-228,7497,-210,7508,-192,7519,-172,7527,-152,7534,-131,7539,-110,7542,-87,7543,-65,7542,-42,7539,-20,7534,1,7527,22,7519,43,7508,62,7497,81,7483,98,7468,115,7452,130,7435,145,7416,158,7396,170,7375,180,7353,189,7331,197,7307,203,7283,208,7258,210,7232,211,7207,210,7182,208,7158,203,7134,197,7111,189,7090,180,7069,170,7049,158,7030,145,7013,130,6996,115,6982,98,6968,81,6956,62,6946,43,6937,22,6931,1,6926,-20,6923,-42,6922,-65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301.56pt;margin-top:-17.6423pt;width:32.76pt;height:27pt;mso-position-horizontal-relative:page;mso-position-vertical-relative:paragraph;z-index:-2580" coordorigin="6031,-353" coordsize="655,540">
            <v:shape style="position:absolute;left:6034;top:-350;width:650;height:535" coordorigin="6034,-350" coordsize="650,535" path="m6034,-83l6035,-61,6038,-39,6050,2,6070,40,6082,58,6096,75,6112,91,6129,106,6147,120,6167,133,6187,145,6209,155,6232,164,6256,171,6281,177,6306,181,6332,184,6359,185,6385,184,6412,181,6437,177,6462,171,6485,164,6508,155,6530,145,6551,133,6570,120,6589,106,6606,91,6621,75,6635,58,6648,40,6658,21,6675,-19,6683,-61,6684,-83,6683,-105,6680,-126,6667,-167,6648,-206,6635,-224,6621,-241,6606,-257,6589,-272,6570,-286,6551,-299,6530,-310,6508,-321,6485,-329,6462,-337,6437,-343,6412,-347,6385,-350,6359,-350,6332,-350,6306,-347,6281,-343,6256,-337,6232,-329,6209,-321,6187,-310,6167,-299,6147,-286,6129,-272,6112,-257,6096,-241,6082,-224,6070,-206,6059,-187,6043,-147,6035,-105,6034,-83xe" filled="t" fillcolor="#BCD6ED" stroked="f">
              <v:path arrowok="t"/>
              <v:fill/>
            </v:shape>
            <v:shape style="position:absolute;left:6034;top:-350;width:650;height:535" coordorigin="6034,-350" coordsize="650,535" path="m6034,-83l6035,-105,6038,-126,6050,-167,6070,-206,6082,-224,6096,-241,6112,-257,6129,-272,6147,-286,6167,-299,6187,-310,6209,-321,6232,-329,6256,-337,6281,-343,6306,-347,6332,-350,6359,-350,6385,-350,6412,-347,6437,-343,6462,-337,6485,-329,6508,-321,6530,-310,6551,-299,6570,-286,6589,-272,6606,-257,6621,-241,6635,-224,6648,-206,6667,-167,6680,-126,6683,-105,6684,-83,6683,-61,6680,-39,6667,2,6648,40,6635,58,6621,75,6606,91,6589,106,6570,120,6551,133,6530,145,6508,155,6485,164,6462,171,6437,177,6412,181,6385,184,6359,185,6332,184,6306,181,6281,177,6256,171,6232,164,6209,155,6187,145,6167,133,6147,120,6129,106,6112,91,6096,75,6082,58,6070,40,6050,2,6038,-39,6035,-61,6034,-83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249.6pt;margin-top:-17.5223pt;width:33.24pt;height:27.24pt;mso-position-horizontal-relative:page;mso-position-vertical-relative:paragraph;z-index:-2579" coordorigin="4992,-350" coordsize="665,545">
            <v:shape style="position:absolute;left:4994;top:-348;width:660;height:540" coordorigin="4994,-348" coordsize="660,540" path="m4994,-78l4995,-56,4999,-34,5011,7,5031,46,5044,64,5058,81,5074,98,5091,113,5110,127,5130,140,5151,152,5173,162,5196,171,5220,178,5245,184,5271,188,5297,191,5324,192,5351,191,5378,188,5404,184,5429,178,5453,171,5476,162,5498,152,5519,140,5539,127,5558,113,5575,98,5591,81,5605,64,5618,46,5638,7,5650,-34,5654,-78,5653,-100,5645,-143,5628,-183,5605,-220,5591,-238,5575,-254,5558,-269,5539,-283,5519,-296,5498,-308,5476,-318,5453,-327,5429,-334,5404,-340,5378,-345,5351,-347,5324,-348,5297,-347,5271,-345,5245,-340,5220,-334,5196,-327,5173,-318,5151,-308,5130,-296,5110,-283,5091,-269,5074,-254,5058,-238,5044,-220,5031,-202,5011,-163,4999,-122,4995,-100,4994,-78xe" filled="t" fillcolor="#BCD6ED" stroked="f">
              <v:path arrowok="t"/>
              <v:fill/>
            </v:shape>
            <v:shape style="position:absolute;left:4994;top:-348;width:660;height:540" coordorigin="4994,-348" coordsize="660,540" path="m4994,-78l4995,-100,5004,-143,5020,-183,5044,-220,5058,-238,5074,-254,5091,-269,5110,-283,5130,-296,5151,-308,5173,-318,5196,-327,5220,-334,5245,-340,5271,-345,5297,-347,5324,-348,5351,-347,5378,-345,5404,-340,5429,-334,5453,-327,5476,-318,5498,-308,5519,-296,5539,-283,5558,-269,5575,-254,5591,-238,5605,-220,5618,-202,5638,-163,5650,-122,5654,-78,5653,-56,5645,-13,5628,27,5605,64,5591,81,5575,98,5558,113,5539,127,5519,140,5498,152,5476,162,5453,171,5429,178,5404,184,5378,188,5351,191,5324,192,5297,191,5271,188,5245,184,5220,178,5196,171,5173,162,5151,152,5130,140,5110,127,5091,113,5074,98,5058,81,5044,64,5031,46,5011,7,4999,-34,4994,-78xe" filled="f" stroked="t" strokeweight="0.24pt" strokecolor="#000000">
              <v:path arrowok="t"/>
            </v:shape>
            <w10:wrap type="none"/>
          </v:group>
        </w:pict>
      </w:r>
      <w:r>
        <w:pict>
          <v:group style="position:absolute;margin-left:199.08pt;margin-top:58.1977pt;width:49.32pt;height:28.92pt;mso-position-horizontal-relative:page;mso-position-vertical-relative:paragraph;z-index:-2575" coordorigin="3982,1164" coordsize="986,578">
            <v:shape style="position:absolute;left:3991;top:1174;width:967;height:559" coordorigin="3991,1174" coordsize="967,559" path="m3991,1733l4958,1733,4958,1174,3991,1174,3991,1733xe" filled="t" fillcolor="#DAE2F3" stroked="f">
              <v:path arrowok="t"/>
              <v:fill/>
            </v:shape>
            <v:shape style="position:absolute;left:3991;top:1174;width:967;height:559" coordorigin="3991,1174" coordsize="967,559" path="m3991,1733l4958,1733,4958,1174,3991,1174,3991,1733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271.32pt;margin-top:58.1977pt;width:49.56pt;height:30.48pt;mso-position-horizontal-relative:page;mso-position-vertical-relative:paragraph;z-index:-2574" coordorigin="5426,1164" coordsize="991,610">
            <v:shape style="position:absolute;left:5436;top:1174;width:972;height:590" coordorigin="5436,1174" coordsize="972,590" path="m5436,1764l6408,1764,6408,1174,5436,1174,5436,1764xe" filled="t" fillcolor="#DAE2F3" stroked="f">
              <v:path arrowok="t"/>
              <v:fill/>
            </v:shape>
            <v:shape style="position:absolute;left:5436;top:1174;width:972;height:590" coordorigin="5436,1174" coordsize="972,590" path="m5436,1764l6408,1764,6408,1174,5436,1174,5436,1764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342.36pt;margin-top:57.5977pt;width:47.4pt;height:26.16pt;mso-position-horizontal-relative:page;mso-position-vertical-relative:paragraph;z-index:-2570" coordorigin="6847,1152" coordsize="948,523">
            <v:shape style="position:absolute;left:6857;top:1162;width:929;height:504" coordorigin="6857,1162" coordsize="929,504" path="m6857,1666l7786,1666,7786,1162,6857,1162,6857,1666xe" filled="t" fillcolor="#DAE2F3" stroked="f">
              <v:path arrowok="t"/>
              <v:fill/>
            </v:shape>
            <v:shape style="position:absolute;left:6857;top:1162;width:929;height:504" coordorigin="6857,1162" coordsize="929,504" path="m6857,1666l7786,1666,7786,1162,6857,1162,6857,1666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202.8pt;margin-top:-2.40227pt;width:32.04pt;height:27.24pt;mso-position-horizontal-relative:page;mso-position-vertical-relative:paragraph;z-index:-2567" coordorigin="4056,-48" coordsize="641,545">
            <v:shape style="position:absolute;left:4066;top:-38;width:622;height:526" coordorigin="4066,-38" coordsize="622,526" path="m4066,224l4067,246,4070,267,4075,288,4081,307,4090,327,4100,345,4112,363,4126,380,4140,395,4157,410,4174,424,4193,436,4213,448,4234,458,4255,467,4278,474,4302,480,4326,484,4351,486,4376,487,4402,486,4427,484,4451,480,4475,474,4497,467,4519,458,4540,448,4560,436,4579,424,4596,410,4612,395,4627,380,4641,363,4652,345,4663,327,4671,307,4678,288,4683,267,4686,246,4687,224,4686,203,4683,182,4678,161,4671,141,4663,122,4652,104,4641,86,4627,69,4612,53,4596,39,4579,25,4560,12,4540,1,4519,-9,4497,-18,4475,-25,4451,-31,4427,-35,4402,-38,4376,-38,4351,-38,4326,-35,4302,-31,4278,-25,4255,-18,4234,-9,4213,1,4193,12,4174,25,4157,39,4140,53,4126,69,4112,86,4100,104,4090,122,4081,141,4075,161,4070,182,4067,203,4066,224xe" filled="t" fillcolor="#BCD6ED" stroked="f">
              <v:path arrowok="t"/>
              <v:fill/>
            </v:shape>
            <v:shape style="position:absolute;left:4066;top:-38;width:622;height:526" coordorigin="4066,-38" coordsize="622,526" path="m4066,224l4067,203,4070,182,4075,161,4081,141,4090,122,4100,104,4112,86,4126,69,4140,53,4157,39,4174,25,4193,12,4213,1,4234,-9,4255,-18,4278,-25,4302,-31,4326,-35,4351,-38,4376,-38,4402,-38,4427,-35,4451,-31,4475,-25,4497,-18,4519,-9,4540,1,4560,12,4579,25,4596,39,4612,53,4627,69,4641,86,4652,104,4663,122,4671,141,4678,161,4683,182,4686,203,4687,224,4686,246,4683,267,4678,288,4671,307,4663,327,4652,345,4641,363,4627,380,4612,395,4596,410,4579,424,4560,436,4540,448,4519,458,4497,467,4475,474,4451,480,4427,484,4402,486,4376,487,4351,486,4326,484,4302,480,4278,474,4255,467,4234,458,4213,448,4193,436,4174,424,4157,410,4140,395,4126,380,4112,363,4100,345,4090,327,4081,307,4075,288,4070,267,4067,246,4066,224xe" filled="f" stroked="t" strokeweight="0.24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       </w:t>
      </w:r>
      <w:r>
        <w:rPr>
          <w:rFonts w:cs="Calibri" w:hAnsi="Calibri" w:eastAsia="Calibri" w:ascii="Calibri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9"/>
        <w:ind w:right="-66"/>
      </w:pPr>
      <w:r>
        <w:br w:type="column"/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         </w:t>
      </w:r>
      <w:r>
        <w:rPr>
          <w:rFonts w:cs="Calibri" w:hAnsi="Calibri" w:eastAsia="Calibri" w:ascii="Calibri"/>
          <w:spacing w:val="4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          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position w:val="-8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position w:val="-8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position w:val="-8"/>
          <w:sz w:val="22"/>
          <w:szCs w:val="22"/>
        </w:rPr>
        <w:t>              </w:t>
      </w:r>
      <w:r>
        <w:rPr>
          <w:rFonts w:cs="Calibri" w:hAnsi="Calibri" w:eastAsia="Calibri" w:ascii="Calibri"/>
          <w:spacing w:val="14"/>
          <w:w w:val="100"/>
          <w:position w:val="-8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position w:val="1"/>
          <w:sz w:val="22"/>
          <w:szCs w:val="22"/>
        </w:rPr>
        <w:t>18</w:t>
      </w:r>
      <w:r>
        <w:rPr>
          <w:rFonts w:cs="Calibri" w:hAnsi="Calibri" w:eastAsia="Calibri" w:ascii="Calibri"/>
          <w:spacing w:val="0"/>
          <w:w w:val="100"/>
          <w:position w:val="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59"/>
        <w:sectPr>
          <w:type w:val="continuous"/>
          <w:pgSz w:w="12240" w:h="15840"/>
          <w:pgMar w:top="800" w:bottom="280" w:left="1160" w:right="640"/>
          <w:cols w:num="3" w:equalWidth="off">
            <w:col w:w="3317" w:space="794"/>
            <w:col w:w="3061" w:space="891"/>
            <w:col w:w="2377"/>
          </w:cols>
        </w:sectPr>
      </w:pPr>
      <w:r>
        <w:br w:type="column"/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           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8</w:t>
      </w:r>
      <w:r>
        <w:rPr>
          <w:rFonts w:cs="Calibri" w:hAnsi="Calibri" w:eastAsia="Calibri" w:ascii="Calibri"/>
          <w:spacing w:val="0"/>
          <w:w w:val="100"/>
          <w:position w:val="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4" w:lineRule="exact" w:line="240"/>
        <w:sectPr>
          <w:type w:val="continuous"/>
          <w:pgSz w:w="12240" w:h="15840"/>
          <w:pgMar w:top="800" w:bottom="280" w:left="1160" w:right="640"/>
        </w:sectPr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before="56"/>
      </w:pPr>
      <w:r>
        <w:pict>
          <v:group style="position:absolute;margin-left:422.76pt;margin-top:697.56pt;width:53.4pt;height:29.04pt;mso-position-horizontal-relative:page;mso-position-vertical-relative:page;z-index:-2576" coordorigin="8455,13951" coordsize="1068,581">
            <v:shape style="position:absolute;left:8465;top:13961;width:1049;height:562" coordorigin="8465,13961" coordsize="1049,562" path="m8465,14522l9514,14522,9514,13961,8465,13961,8465,14522xe" filled="t" fillcolor="#DAE2F3" stroked="f">
              <v:path arrowok="t"/>
              <v:fill/>
            </v:shape>
            <v:shape style="position:absolute;left:8465;top:13961;width:1049;height:562" coordorigin="8465,13961" coordsize="1049,562" path="m8465,14522l9514,14522,9514,13961,8465,13961,8465,14522xe" filled="f" stroked="t" strokeweight="0.96pt" strokecolor="#9DC3E6">
              <v:path arrowok="t"/>
            </v:shape>
            <w10:wrap type="none"/>
          </v:group>
        </w:pict>
      </w:r>
      <w:r>
        <w:pict>
          <v:group style="position:absolute;margin-left:113.88pt;margin-top:-1.54647pt;width:51.36pt;height:29.64pt;mso-position-horizontal-relative:page;mso-position-vertical-relative:paragraph;z-index:-2568" coordorigin="2278,-31" coordsize="1027,593">
            <v:shape style="position:absolute;left:2287;top:-21;width:1008;height:574" coordorigin="2287,-21" coordsize="1008,574" path="m2287,552l3295,552,3295,-21,2287,-21,2287,552xe" filled="t" fillcolor="#DAE2F3" stroked="f">
              <v:path arrowok="t"/>
              <v:fill/>
            </v:shape>
            <v:shape style="position:absolute;left:2287;top:-21;width:1008;height:574" coordorigin="2287,-21" coordsize="1008,574" path="m2287,552l3295,552,3295,-21,2287,-21,2287,552xe" filled="f" stroked="t" strokeweight="0.96pt" strokecolor="#9DC3E6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4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44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              </w:t>
      </w:r>
      <w:r>
        <w:rPr>
          <w:rFonts w:cs="Times New Roman" w:hAnsi="Times New Roman" w:eastAsia="Times New Roman" w:ascii="Times New Roman"/>
          <w:spacing w:val="16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7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9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42"/>
        <w:sectPr>
          <w:type w:val="continuous"/>
          <w:pgSz w:w="12240" w:h="15840"/>
          <w:pgMar w:top="800" w:bottom="280" w:left="1160" w:right="640"/>
          <w:cols w:num="4" w:equalWidth="off">
            <w:col w:w="1726" w:space="1260"/>
            <w:col w:w="1889" w:space="977"/>
            <w:col w:w="442" w:space="1166"/>
            <w:col w:w="2980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10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7"/>
      </w:pPr>
      <w:r>
        <w:pict>
          <v:shape type="#_x0000_t75" style="width:302.28pt;height:141.96pt">
            <v:imagedata o:title="" r:id="rId1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cây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cây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3996" w:right="5374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i: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ới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7"/>
        <w:sectPr>
          <w:pgMar w:header="624" w:footer="861" w:top="820" w:bottom="280" w:left="1160" w:right="640"/>
          <w:pgSz w:w="12240" w:h="15840"/>
        </w:sectPr>
      </w:pPr>
      <w:r>
        <w:pict>
          <v:shape type="#_x0000_t75" style="width:478.32pt;height:279.6pt">
            <v:imagedata o:title="" r:id="rId1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4051" w:right="4052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đư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đâ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group style="position:absolute;margin-left:237.24pt;margin-top:0.0903125pt;width:18pt;height:18pt;mso-position-horizontal-relative:page;mso-position-vertical-relative:paragraph;z-index:-2566" coordorigin="4745,2" coordsize="360,360">
            <v:shape style="position:absolute;left:4745;top:2;width:360;height:360" coordorigin="4745,2" coordsize="360,360" path="m4745,362l5105,362,5105,2,4745,2,4745,362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5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74"/>
        <w:ind w:left="465" w:right="993" w:hanging="348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ườ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kg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ây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dài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16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ắt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50" w:lineRule="exact" w:line="220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7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7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7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7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7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7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7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7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7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1120"/>
        <w:ind w:left="117"/>
      </w:pPr>
      <w:r>
        <w:pict>
          <v:shape type="#_x0000_t202" style="position:absolute;margin-left:72.814pt;margin-top:46.8308pt;width:492.586pt;height:99.13pt;mso-position-horizontal-relative:page;mso-position-vertical-relative:paragraph;z-index:-2565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653" w:hRule="exact"/>
                    </w:trPr>
                    <w:tc>
                      <w:tcPr>
                        <w:tcW w:w="156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left"/>
                          <w:spacing w:lineRule="exact" w:line="300"/>
                          <w:ind w:left="193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ố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1"/>
                            <w:w w:val="100"/>
                            <w:sz w:val="28"/>
                            <w:szCs w:val="2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b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ị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1"/>
                            <w:w w:val="100"/>
                            <w:sz w:val="28"/>
                            <w:szCs w:val="2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-3"/>
                            <w:w w:val="100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-1"/>
                            <w:w w:val="100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4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82" w:right="283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10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3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80" w:right="280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18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63" w:right="260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14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32" w:right="334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87" w:righ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8</w:t>
                        </w:r>
                      </w:p>
                    </w:tc>
                    <w:tc>
                      <w:tcPr>
                        <w:tcW w:w="81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left"/>
                          <w:spacing w:lineRule="exact" w:line="300"/>
                          <w:ind w:left="258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12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78" w:right="377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99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06" w:right="308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16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06" w:right="306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20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</w:tr>
                  <w:tr>
                    <w:trPr>
                      <w:trHeight w:val="653" w:hRule="exact"/>
                    </w:trPr>
                    <w:tc>
                      <w:tcPr>
                        <w:tcW w:w="156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left"/>
                          <w:spacing w:lineRule="exact" w:line="300"/>
                          <w:ind w:left="345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S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ố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1"/>
                            <w:w w:val="100"/>
                            <w:sz w:val="28"/>
                            <w:szCs w:val="28"/>
                          </w:rPr>
                          <w:t> 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c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-3"/>
                            <w:w w:val="100"/>
                            <w:sz w:val="28"/>
                            <w:szCs w:val="28"/>
                          </w:rPr>
                          <w:t>h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1"/>
                            <w:w w:val="100"/>
                            <w:sz w:val="28"/>
                            <w:szCs w:val="28"/>
                          </w:rPr>
                          <w:t>i</w:t>
                        </w: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a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4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54" w:righ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3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52" w:right="350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32" w:right="334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32" w:right="334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80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87" w:right="288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81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287" w:righ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78" w:right="377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9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78" w:right="379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78" w:right="376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2</w:t>
                        </w:r>
                      </w:p>
                    </w:tc>
                  </w:tr>
                  <w:tr>
                    <w:trPr>
                      <w:trHeight w:val="655" w:hRule="exact"/>
                    </w:trPr>
                    <w:tc>
                      <w:tcPr>
                        <w:tcW w:w="156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left"/>
                          <w:spacing w:lineRule="exact" w:line="300"/>
                          <w:ind w:left="297"/>
                        </w:pPr>
                        <w:r>
                          <w:rPr>
                            <w:rFonts w:cs="Times New Roman" w:hAnsi="Times New Roman" w:eastAsia="Times New Roman" w:ascii="Times New Roman"/>
                            <w:b/>
                            <w:spacing w:val="0"/>
                            <w:w w:val="100"/>
                            <w:sz w:val="28"/>
                            <w:szCs w:val="28"/>
                          </w:rPr>
                          <w:t>Thương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4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lineRule="exact" w:line="300"/>
                          <w:ind w:left="354" w:right="353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93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00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80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81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91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8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position w:val="36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position w:val="36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position w:val="36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position w:val="3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position w:val="36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position w:val="36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position w:val="3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position w:val="36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position w:val="36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position w:val="36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position w:val="36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position w:val="36"/>
          <w:sz w:val="28"/>
          <w:szCs w:val="28"/>
        </w:rPr>
        <w:t>                                      </w:t>
      </w:r>
      <w:r>
        <w:rPr>
          <w:rFonts w:cs="Times New Roman" w:hAnsi="Times New Roman" w:eastAsia="Times New Roman" w:ascii="Times New Roman"/>
          <w:spacing w:val="-30"/>
          <w:position w:val="36"/>
          <w:sz w:val="28"/>
          <w:szCs w:val="28"/>
        </w:rPr>
        <w:t> </w:t>
      </w:r>
      <w:r>
        <w:pict>
          <v:shape type="#_x0000_t75" style="width:192pt;height:60.96pt">
            <v:imagedata o:title="" r:id="rId16"/>
          </v:shape>
        </w:pict>
      </w:r>
      <w:r>
        <w:rPr>
          <w:rFonts w:cs="Times New Roman" w:hAnsi="Times New Roman" w:eastAsia="Times New Roman" w:ascii="Times New Roman"/>
          <w:spacing w:val="0"/>
          <w:position w:val="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  <w:sectPr>
          <w:pgMar w:header="624" w:footer="861" w:top="820" w:bottom="280" w:left="1160" w:right="640"/>
          <w:pgSz w:w="12240" w:h="158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ng.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740"/>
      </w:pPr>
      <w:r>
        <w:pict>
          <v:group style="position:absolute;margin-left:160.08pt;margin-top:-9.26969pt;width:36pt;height:24.72pt;mso-position-horizontal-relative:page;mso-position-vertical-relative:paragraph;z-index:-2563" coordorigin="3202,-185" coordsize="720,494">
            <v:shape style="position:absolute;left:3202;top:-185;width:720;height:494" coordorigin="3202,-185" coordsize="720,494" path="m3202,309l3922,309,3922,-185,3202,-185,3202,309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234.24pt;margin-top:-11.3097pt;width:36pt;height:24.72pt;mso-position-horizontal-relative:page;mso-position-vertical-relative:paragraph;z-index:-2562" coordorigin="4685,-226" coordsize="720,494">
            <v:shape style="position:absolute;left:4685;top:-226;width:720;height:494" coordorigin="4685,-226" coordsize="720,494" path="m4685,268l5405,268,5405,-226,4685,-226,4685,268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101.88pt;margin-top:-8.54969pt;width:36pt;height:24.84pt;mso-position-horizontal-relative:page;mso-position-vertical-relative:paragraph;z-index:-2561" coordorigin="2038,-171" coordsize="720,497">
            <v:shape style="position:absolute;left:2038;top:-171;width:720;height:497" coordorigin="2038,-171" coordsize="720,497" path="m2038,326l2758,326,2758,-171,2038,-171,2038,326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670"/>
      </w:pPr>
      <w:r>
        <w:pict>
          <v:shape type="#_x0000_t75" style="position:absolute;margin-left:325.2pt;margin-top:-81.0297pt;width:113.4pt;height:93.48pt;mso-position-horizontal-relative:page;mso-position-vertical-relative:paragraph;z-index:-2564">
            <v:imagedata o:title="" r:id="rId17"/>
          </v:shape>
        </w:pict>
      </w:r>
      <w:r>
        <w:pict>
          <v:group style="position:absolute;margin-left:158.52pt;margin-top:-8.90969pt;width:36pt;height:24.84pt;mso-position-horizontal-relative:page;mso-position-vertical-relative:paragraph;z-index:-2560" coordorigin="3170,-178" coordsize="720,497">
            <v:shape style="position:absolute;left:3170;top:-178;width:720;height:497" coordorigin="3170,-178" coordsize="720,497" path="m3170,319l3890,319,3890,-178,3170,-178,3170,319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237pt;margin-top:-9.74969pt;width:36pt;height:24pt;mso-position-horizontal-relative:page;mso-position-vertical-relative:paragraph;z-index:-2559" coordorigin="4740,-195" coordsize="720,480">
            <v:shape style="position:absolute;left:4740;top:-195;width:720;height:480" coordorigin="4740,-195" coordsize="720,480" path="m4740,285l5460,285,5460,-195,4740,-195,4740,285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99.48pt;margin-top:-9.02969pt;width:36pt;height:24.72pt;mso-position-horizontal-relative:page;mso-position-vertical-relative:paragraph;z-index:-2558" coordorigin="1990,-181" coordsize="720,494">
            <v:shape style="position:absolute;left:1990;top:-181;width:720;height:494" coordorigin="1990,-181" coordsize="720,494" path="m1990,314l2710,314,2710,-181,1990,-181,1990,314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91"/>
      </w:pPr>
      <w:r>
        <w:pict>
          <v:shape type="#_x0000_t75" style="width:446.52pt;height:211.2pt">
            <v:imagedata o:title="" r:id="rId1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12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397" w:right="5064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  <w:sectPr>
          <w:pgMar w:header="624" w:footer="861" w:top="800" w:bottom="280" w:left="1160" w:right="640"/>
          <w:pgSz w:w="12240" w:h="158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61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662"/>
            <w:col w:w="634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438"/>
        <w:ind w:left="888" w:right="2172" w:hanging="77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là.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6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3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10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đâ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202" style="position:absolute;margin-left:252pt;margin-top:1.02031pt;width:18.6pt;height:15.6pt;mso-position-horizontal-relative:page;mso-position-vertical-relative:paragraph;z-index:-2557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spacing w:lineRule="exact" w:line="300"/>
                    <w:ind w:left="186" w:right="-34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=</w:t>
                  </w:r>
                </w:p>
              </w:txbxContent>
            </v:textbox>
            <w10:wrap type="none"/>
          </v:shape>
        </w:pict>
      </w:r>
      <w:r>
        <w:pict>
          <v:group style="position:absolute;margin-left:251.5pt;margin-top:0.520312pt;width:19.6pt;height:16.6pt;mso-position-horizontal-relative:page;mso-position-vertical-relative:paragraph;z-index:-2555" coordorigin="5030,10" coordsize="392,332">
            <v:shape style="position:absolute;left:5040;top:20;width:372;height:312" coordorigin="5040,20" coordsize="372,312" path="m5040,332l5412,332,5412,20,5040,20,5040,332xe" filled="t" fillcolor="#FFFFFF" stroked="f">
              <v:path arrowok="t"/>
              <v:fill/>
            </v:shape>
            <v:shape style="position:absolute;left:5040;top:20;width:372;height:312" coordorigin="5040,20" coordsize="372,312" path="m5040,332l5412,332,5412,20,5040,20,5040,332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1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</w:t>
      </w:r>
      <w:r>
        <w:rPr>
          <w:rFonts w:cs="Times New Roman" w:hAnsi="Times New Roman" w:eastAsia="Times New Roman" w:ascii="Times New Roman"/>
          <w:spacing w:val="3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5.</w:t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5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hàng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01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con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55"/>
      </w:pPr>
      <w:r>
        <w:pict>
          <v:shape type="#_x0000_t202" style="position:absolute;margin-left:232.308pt;margin-top:-46.0397pt;width:53.7722pt;height:51.84pt;mso-position-horizontal-relative:page;mso-position-vertical-relative:paragraph;z-index:-2556" filled="f" stroked="f">
            <v:textbox inset="0,0,0,0">
              <w:txbxContent>
                <w:p>
                  <w:pPr>
                    <w:rPr>
                      <w:sz w:val="11"/>
                      <w:szCs w:val="11"/>
                    </w:rPr>
                    <w:jc w:val="left"/>
                    <w:spacing w:before="7" w:lineRule="exact" w:line="100"/>
                  </w:pPr>
                  <w:r>
                    <w:rPr>
                      <w:sz w:val="11"/>
                      <w:szCs w:val="11"/>
                    </w:rPr>
                  </w:r>
                </w:p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à:</w:t>
                  </w:r>
                </w:p>
              </w:txbxContent>
            </v:textbox>
            <w10:wrap type="none"/>
          </v:shape>
        </w:pict>
      </w:r>
      <w:r>
        <w:pict>
          <v:group style="position:absolute;margin-left:234.36pt;margin-top:-52.0397pt;width:252.6pt;height:57.84pt;mso-position-horizontal-relative:page;mso-position-vertical-relative:paragraph;z-index:-2554" coordorigin="4687,-1041" coordsize="5052,1157">
            <v:shape type="#_x0000_t75" style="position:absolute;left:5297;top:-969;width:1037;height:1037">
              <v:imagedata o:title="" r:id="rId19"/>
            </v:shape>
            <v:shape type="#_x0000_t75" style="position:absolute;left:4687;top:-921;width:1034;height:1037">
              <v:imagedata o:title="" r:id="rId20"/>
            </v:shape>
            <v:shape type="#_x0000_t75" style="position:absolute;left:5993;top:-1041;width:1037;height:1037">
              <v:imagedata o:title="" r:id="rId21"/>
            </v:shape>
            <v:shape type="#_x0000_t75" style="position:absolute;left:7361;top:-945;width:1037;height:1037">
              <v:imagedata o:title="" r:id="rId22"/>
            </v:shape>
            <v:shape type="#_x0000_t75" style="position:absolute;left:6701;top:-878;width:946;height:946">
              <v:imagedata o:title="" r:id="rId23"/>
            </v:shape>
            <v:shape type="#_x0000_t75" style="position:absolute;left:8045;top:-1005;width:1034;height:1034">
              <v:imagedata o:title="" r:id="rId24"/>
            </v:shape>
            <v:shape type="#_x0000_t75" style="position:absolute;left:8705;top:-1005;width:1034;height:1034">
              <v:imagedata o:title="" r:id="rId25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5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4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4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ân</w:t>
      </w:r>
    </w:p>
    <w:p>
      <w:pPr>
        <w:rPr>
          <w:sz w:val="10"/>
          <w:szCs w:val="10"/>
        </w:rPr>
        <w:jc w:val="left"/>
        <w:spacing w:before="9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tLeast" w:line="500"/>
        <w:ind w:left="117" w:right="778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8"/>
          <w:szCs w:val="28"/>
        </w:rPr>
        <w:jc w:val="left"/>
        <w:spacing w:before="19" w:lineRule="exact" w:line="280"/>
        <w:sectPr>
          <w:type w:val="continuous"/>
          <w:pgSz w:w="12240" w:h="15840"/>
          <w:pgMar w:top="800" w:bottom="280" w:left="1160" w:right="640"/>
        </w:sectPr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758"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.............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758"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758"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</w:pPr>
      <w:r>
        <w:br w:type="column"/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34"/>
      </w:pPr>
      <w:r>
        <w:br w:type="column"/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ectPr>
          <w:type w:val="continuous"/>
          <w:pgSz w:w="12240" w:h="15840"/>
          <w:pgMar w:top="800" w:bottom="280" w:left="1160" w:right="640"/>
          <w:cols w:num="3" w:equalWidth="off">
            <w:col w:w="2602" w:space="1415"/>
            <w:col w:w="1844" w:space="1418"/>
            <w:col w:w="3161"/>
          </w:cols>
        </w:sectPr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67.8pt;margin-top:-72.9897pt;width:491.76pt;height:90.84pt;mso-position-horizontal-relative:page;mso-position-vertical-relative:paragraph;z-index:-2553">
            <v:imagedata o:title="" r:id="rId26"/>
          </v:shape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pict>
          <v:group style="position:absolute;margin-left:114.48pt;margin-top:1.53031pt;width:25.44pt;height:21pt;mso-position-horizontal-relative:page;mso-position-vertical-relative:paragraph;z-index:-2550" coordorigin="2290,31" coordsize="509,420">
            <v:shape style="position:absolute;left:2290;top:31;width:509;height:420" coordorigin="2290,31" coordsize="509,420" path="m2290,451l2798,451,2798,31,2290,31,2290,451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230.4pt;margin-top:2.61031pt;width:25.44pt;height:21pt;mso-position-horizontal-relative:page;mso-position-vertical-relative:paragraph;z-index:-2547" coordorigin="4608,52" coordsize="509,420">
            <v:shape style="position:absolute;left:4608;top:52;width:509;height:420" coordorigin="4608,52" coordsize="509,420" path="m4608,472l5117,472,5117,52,4608,52,4608,472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488.4pt;margin-top:-4.70969pt;width:25.44pt;height:21pt;mso-position-horizontal-relative:page;mso-position-vertical-relative:paragraph;z-index:-2545" coordorigin="9768,-94" coordsize="509,420">
            <v:shape style="position:absolute;left:9768;top:-94;width:509;height:420" coordorigin="9768,-94" coordsize="509,420" path="m9768,326l10277,326,10277,-94,9768,-94,9768,326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201.6pt;margin-top:0.690313pt;width:0.6pt;height:88.2pt;mso-position-horizontal-relative:page;mso-position-vertical-relative:paragraph;z-index:-2543" coordorigin="4032,14" coordsize="12,1764">
            <v:shape style="position:absolute;left:4032;top:14;width:12;height:1764" coordorigin="4032,14" coordsize="12,1764" path="m4044,14l4032,1778e" filled="f" stroked="t" strokeweight="0.48pt" strokecolor="#000000">
              <v:path arrowok="t"/>
              <v:stroke dashstyle="dash"/>
            </v:shape>
            <w10:wrap type="none"/>
          </v:group>
        </w:pict>
      </w:r>
      <w:r>
        <w:pict>
          <v:group style="position:absolute;margin-left:379.32pt;margin-top:3.09031pt;width:0.6pt;height:88.2pt;mso-position-horizontal-relative:page;mso-position-vertical-relative:paragraph;z-index:-2542" coordorigin="7586,62" coordsize="12,1764">
            <v:shape style="position:absolute;left:7586;top:62;width:12;height:1764" coordorigin="7586,62" coordsize="12,1764" path="m7598,62l7586,1826e" filled="f" stroked="t" strokeweight="0.48pt" strokecolor="#000000">
              <v:path arrowok="t"/>
              <v:stroke dashstyle="dash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b/>
          <w:spacing w:val="5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b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</w:t>
      </w:r>
      <w:r>
        <w:rPr>
          <w:rFonts w:cs="Times New Roman" w:hAnsi="Times New Roman" w:eastAsia="Times New Roman" w:ascii="Times New Roman"/>
          <w:b/>
          <w:spacing w:val="4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b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24"/>
      </w:pPr>
      <w:r>
        <w:pict>
          <v:group style="position:absolute;margin-left:439.92pt;margin-top:-2.42969pt;width:25.56pt;height:21pt;mso-position-horizontal-relative:page;mso-position-vertical-relative:paragraph;z-index:-2551" coordorigin="8798,-49" coordsize="511,420">
            <v:shape style="position:absolute;left:8798;top:-49;width:511;height:420" coordorigin="8798,-49" coordsize="511,420" path="m8798,371l9310,371,9310,-49,8798,-49,8798,371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68.64pt;margin-top:0.330312pt;width:25.56pt;height:21pt;mso-position-horizontal-relative:page;mso-position-vertical-relative:paragraph;z-index:-2549" coordorigin="1373,7" coordsize="511,420">
            <v:shape style="position:absolute;left:1373;top:7;width:511;height:420" coordorigin="1373,7" coordsize="511,420" path="m1373,427l1884,427,1884,7,1373,7,1373,427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290.76pt;margin-top:-0.509687pt;width:25.56pt;height:21pt;mso-position-horizontal-relative:page;mso-position-vertical-relative:paragraph;z-index:-2546" coordorigin="5815,-10" coordsize="511,420">
            <v:shape style="position:absolute;left:5815;top:-10;width:511;height:420" coordorigin="5815,-10" coordsize="511,420" path="m5815,410l6326,410,6326,-10,5815,-10,5815,410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b/>
          <w:spacing w:val="5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</w:t>
      </w:r>
      <w:r>
        <w:rPr>
          <w:rFonts w:cs="Times New Roman" w:hAnsi="Times New Roman" w:eastAsia="Times New Roman" w:ascii="Times New Roman"/>
          <w:b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</w:t>
      </w:r>
      <w:r>
        <w:rPr>
          <w:rFonts w:cs="Times New Roman" w:hAnsi="Times New Roman" w:eastAsia="Times New Roman" w:ascii="Times New Roman"/>
          <w:b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b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225"/>
      </w:pPr>
      <w:r>
        <w:pict>
          <v:group style="position:absolute;margin-left:291.6pt;margin-top:-4.37969pt;width:25.44pt;height:21pt;mso-position-horizontal-relative:page;mso-position-vertical-relative:paragraph;z-index:-2552" coordorigin="5832,-88" coordsize="509,420">
            <v:shape style="position:absolute;left:5832;top:-88;width:509;height:420" coordorigin="5832,-88" coordsize="509,420" path="m5832,332l6341,332,6341,-88,5832,-88,5832,332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115.2pt;margin-top:0.780313pt;width:25.44pt;height:21pt;mso-position-horizontal-relative:page;mso-position-vertical-relative:paragraph;z-index:-2548" coordorigin="2304,16" coordsize="509,420">
            <v:shape style="position:absolute;left:2304;top:16;width:509;height:420" coordorigin="2304,16" coordsize="509,420" path="m2304,436l2813,436,2813,16,2304,16,2304,436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396.84pt;margin-top:0.780313pt;width:25.56pt;height:21pt;mso-position-horizontal-relative:page;mso-position-vertical-relative:paragraph;z-index:-2544" coordorigin="7937,16" coordsize="511,420">
            <v:shape style="position:absolute;left:7937;top:16;width:511;height:420" coordorigin="7937,16" coordsize="511,420" path="m7937,436l8448,436,8448,16,7937,16,7937,436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b/>
          <w:spacing w:val="67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b/>
          <w:spacing w:val="5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b/>
          <w:spacing w:val="68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b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b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b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5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</w:p>
    <w:p>
      <w:pPr>
        <w:rPr>
          <w:sz w:val="22"/>
          <w:szCs w:val="22"/>
        </w:rPr>
        <w:jc w:val="left"/>
        <w:spacing w:before="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64"/>
      </w:pPr>
      <w:r>
        <w:pict>
          <v:shape type="#_x0000_t75" style="width:396.84pt;height:190.2pt">
            <v:imagedata o:title="" r:id="rId2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rry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que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“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”</w:t>
      </w:r>
    </w:p>
    <w:p>
      <w:pPr>
        <w:rPr>
          <w:sz w:val="15"/>
          <w:szCs w:val="15"/>
        </w:rPr>
        <w:jc w:val="left"/>
        <w:spacing w:before="4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7"/>
        <w:sectPr>
          <w:pgMar w:header="624" w:footer="861" w:top="800" w:bottom="280" w:left="1160" w:right="640"/>
          <w:pgSz w:w="12240" w:h="15840"/>
        </w:sectPr>
      </w:pPr>
      <w:r>
        <w:pict>
          <v:shape type="#_x0000_t75" style="width:468pt;height:147.36pt">
            <v:imagedata o:title="" r:id="rId2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 w:lineRule="exact" w:line="300"/>
        <w:ind w:left="4063" w:right="4062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23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I.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Ầ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Ắ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Ệ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80"/>
      </w:pP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o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anh</w:t>
      </w:r>
      <w:r>
        <w:rPr>
          <w:rFonts w:cs="Cambria" w:hAnsi="Cambria" w:eastAsia="Cambria" w:ascii="Cambria"/>
          <w:b/>
          <w:i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v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ào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ữ</w:t>
      </w:r>
      <w:r>
        <w:rPr>
          <w:rFonts w:cs="Cambria" w:hAnsi="Cambria" w:eastAsia="Cambria" w:ascii="Cambria"/>
          <w:b/>
          <w:i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á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đ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ặ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i/>
          <w:spacing w:val="-3"/>
          <w:w w:val="100"/>
          <w:sz w:val="28"/>
          <w:szCs w:val="28"/>
        </w:rPr>
        <w:t>r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ư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ớ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âu</w:t>
      </w:r>
      <w:r>
        <w:rPr>
          <w:rFonts w:cs="Cambria" w:hAnsi="Cambria" w:eastAsia="Cambria" w:ascii="Cambria"/>
          <w:b/>
          <w:i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r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ả</w:t>
      </w:r>
      <w:r>
        <w:rPr>
          <w:rFonts w:cs="Cambria" w:hAnsi="Cambria" w:eastAsia="Cambria" w:ascii="Cambria"/>
          <w:b/>
          <w:i/>
          <w:spacing w:val="-3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b/>
          <w:i/>
          <w:spacing w:val="1"/>
          <w:w w:val="100"/>
          <w:sz w:val="28"/>
          <w:szCs w:val="28"/>
        </w:rPr>
        <w:t>ờ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đú</w:t>
      </w:r>
      <w:r>
        <w:rPr>
          <w:rFonts w:cs="Cambria" w:hAnsi="Cambria" w:eastAsia="Cambria" w:ascii="Cambria"/>
          <w:b/>
          <w:i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i/>
          <w:spacing w:val="0"/>
          <w:w w:val="100"/>
          <w:sz w:val="28"/>
          <w:szCs w:val="28"/>
        </w:rPr>
        <w:t>g: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300"/>
        <w:ind w:left="117"/>
      </w:pPr>
      <w:r>
        <w:pict>
          <v:shape type="#_x0000_t75" style="position:absolute;margin-left:67.08pt;margin-top:15.9227pt;width:475.56pt;height:70.56pt;mso-position-horizontal-relative:page;mso-position-vertical-relative:paragraph;z-index:-2541">
            <v:imagedata o:title="" r:id="rId29"/>
          </v:shape>
        </w:pict>
      </w:r>
      <w:r>
        <w:rPr>
          <w:rFonts w:cs="Cambria" w:hAnsi="Cambria" w:eastAsia="Cambria" w:ascii="Cambria"/>
          <w:b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Câ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1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4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ì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à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o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là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ố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r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ụ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 w:lineRule="exact" w:line="300"/>
        <w:ind w:left="117"/>
      </w:pPr>
      <w:r>
        <w:rPr>
          <w:rFonts w:cs="Cambria" w:hAnsi="Cambria" w:eastAsia="Cambria" w:ascii="Cambria"/>
          <w:b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Câ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  <w:t>2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4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ì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à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o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là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ố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-1"/>
          <w:w w:val="100"/>
          <w:position w:val="-1"/>
          <w:sz w:val="28"/>
          <w:szCs w:val="28"/>
        </w:rPr>
        <w:t>ầ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u</w:t>
      </w:r>
      <w:r>
        <w:rPr>
          <w:rFonts w:cs="Cambria" w:hAnsi="Cambria" w:eastAsia="Cambria" w:ascii="Cambria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1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06"/>
      </w:pPr>
      <w:r>
        <w:pict>
          <v:shape type="#_x0000_t75" style="width:475.44pt;height:63pt">
            <v:imagedata o:title="" r:id="rId3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5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 w:lineRule="exact" w:line="220"/>
        <w:ind w:left="117"/>
      </w:pPr>
      <w:r>
        <w:rPr>
          <w:rFonts w:cs="Cambria" w:hAnsi="Cambria" w:eastAsia="Cambria" w:ascii="Cambria"/>
          <w:b/>
          <w:position w:val="-7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  <w:t>Câ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  <w:t>u</w:t>
      </w:r>
      <w:r>
        <w:rPr>
          <w:rFonts w:cs="Cambria" w:hAnsi="Cambria" w:eastAsia="Cambria" w:ascii="Cambria"/>
          <w:b/>
          <w:spacing w:val="1"/>
          <w:w w:val="100"/>
          <w:position w:val="-7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  <w:t>3</w:t>
      </w:r>
      <w:r>
        <w:rPr>
          <w:rFonts w:cs="Cambria" w:hAnsi="Cambria" w:eastAsia="Cambria" w:ascii="Cambria"/>
          <w:b/>
          <w:spacing w:val="-3"/>
          <w:w w:val="100"/>
          <w:position w:val="-7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  <w:t>.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-61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húc</w:t>
      </w:r>
      <w:r>
        <w:rPr>
          <w:rFonts w:cs="Cambria" w:hAnsi="Cambria" w:eastAsia="Cambria" w:ascii="Cambria"/>
          <w:b/>
          <w:spacing w:val="-1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7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ỗ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ó</w:t>
      </w:r>
      <w:r>
        <w:rPr>
          <w:rFonts w:cs="Cambria" w:hAnsi="Cambria" w:eastAsia="Cambria" w:ascii="Cambria"/>
          <w:b/>
          <w:spacing w:val="-1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d</w:t>
      </w:r>
      <w:r>
        <w:rPr>
          <w:rFonts w:cs="Cambria" w:hAnsi="Cambria" w:eastAsia="Cambria" w:ascii="Cambria"/>
          <w:b/>
          <w:spacing w:val="2"/>
          <w:w w:val="100"/>
          <w:position w:val="-7"/>
          <w:sz w:val="28"/>
          <w:szCs w:val="28"/>
        </w:rPr>
        <w:t>ạ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1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position w:val="-7"/>
          <w:sz w:val="28"/>
          <w:szCs w:val="28"/>
        </w:rPr>
        <w:t>ố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position w:val="-7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ì</w:t>
      </w:r>
      <w:r>
        <w:rPr>
          <w:rFonts w:cs="Cambria" w:hAnsi="Cambria" w:eastAsia="Cambria" w:ascii="Cambria"/>
          <w:b/>
          <w:spacing w:val="-2"/>
          <w:w w:val="100"/>
          <w:position w:val="-7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position w:val="-7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1480"/>
        <w:ind w:left="117"/>
      </w:pPr>
      <w:r>
        <w:rPr>
          <w:rFonts w:cs="Cambria" w:hAnsi="Cambria" w:eastAsia="Cambria" w:ascii="Cambria"/>
          <w:position w:val="35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position w:val="35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position w:val="35"/>
          <w:sz w:val="28"/>
          <w:szCs w:val="28"/>
        </w:rPr>
        <w:t>c</w:t>
      </w:r>
      <w:r>
        <w:rPr>
          <w:rFonts w:cs="Cambria" w:hAnsi="Cambria" w:eastAsia="Cambria" w:ascii="Cambria"/>
          <w:spacing w:val="-3"/>
          <w:position w:val="35"/>
          <w:sz w:val="28"/>
          <w:szCs w:val="28"/>
        </w:rPr>
        <w:t>ầ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              </w:t>
      </w:r>
      <w:r>
        <w:rPr>
          <w:rFonts w:cs="Cambria" w:hAnsi="Cambria" w:eastAsia="Cambria" w:ascii="Cambria"/>
          <w:spacing w:val="-30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ụ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            </w:t>
      </w:r>
      <w:r>
        <w:rPr>
          <w:rFonts w:cs="Cambria" w:hAnsi="Cambria" w:eastAsia="Cambria" w:ascii="Cambria"/>
          <w:spacing w:val="2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position w:val="35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position w:val="35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ập</w:t>
      </w:r>
      <w:r>
        <w:rPr>
          <w:rFonts w:cs="Cambria" w:hAnsi="Cambria" w:eastAsia="Cambria" w:ascii="Cambria"/>
          <w:spacing w:val="-2"/>
          <w:position w:val="35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p</w:t>
      </w:r>
      <w:r>
        <w:rPr>
          <w:rFonts w:cs="Cambria" w:hAnsi="Cambria" w:eastAsia="Cambria" w:ascii="Cambria"/>
          <w:spacing w:val="-1"/>
          <w:position w:val="35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ương</w:t>
      </w:r>
      <w:r>
        <w:rPr>
          <w:rFonts w:cs="Cambria" w:hAnsi="Cambria" w:eastAsia="Cambria" w:ascii="Cambria"/>
          <w:spacing w:val="0"/>
          <w:position w:val="35"/>
          <w:sz w:val="28"/>
          <w:szCs w:val="28"/>
        </w:rPr>
        <w:t>   </w:t>
      </w:r>
      <w:r>
        <w:rPr>
          <w:rFonts w:cs="Cambria" w:hAnsi="Cambria" w:eastAsia="Cambria" w:ascii="Cambria"/>
          <w:spacing w:val="16"/>
          <w:position w:val="35"/>
          <w:sz w:val="28"/>
          <w:szCs w:val="28"/>
        </w:rPr>
        <w:t> </w:t>
      </w:r>
      <w:r>
        <w:pict>
          <v:shape type="#_x0000_t75" style="width:69pt;height:81.72pt">
            <v:imagedata o:title="" r:id="rId31"/>
          </v:shape>
        </w:pict>
      </w:r>
      <w:r>
        <w:rPr>
          <w:rFonts w:cs="Cambria" w:hAnsi="Cambria" w:eastAsia="Cambria" w:ascii="Cambria"/>
          <w:spacing w:val="0"/>
          <w:position w:val="0"/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lineRule="exact" w:line="220"/>
        <w:ind w:left="117"/>
      </w:pPr>
      <w:r>
        <w:rPr>
          <w:rFonts w:cs="Cambria" w:hAnsi="Cambria" w:eastAsia="Cambria" w:ascii="Cambria"/>
          <w:spacing w:val="-1"/>
          <w:w w:val="100"/>
          <w:position w:val="2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.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Kh</w:t>
      </w:r>
      <w:r>
        <w:rPr>
          <w:rFonts w:cs="Cambria" w:hAnsi="Cambria" w:eastAsia="Cambria" w:ascii="Cambria"/>
          <w:spacing w:val="-3"/>
          <w:w w:val="100"/>
          <w:position w:val="2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position w:val="2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ộ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p</w:t>
      </w:r>
      <w:r>
        <w:rPr>
          <w:rFonts w:cs="Cambria" w:hAnsi="Cambria" w:eastAsia="Cambria" w:ascii="Cambria"/>
          <w:spacing w:val="-2"/>
          <w:w w:val="100"/>
          <w:position w:val="2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position w:val="2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ữ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position w:val="2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position w:val="2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position w:val="2"/>
          <w:sz w:val="28"/>
          <w:szCs w:val="28"/>
        </w:rPr>
        <w:t>ậ</w:t>
      </w:r>
      <w:r>
        <w:rPr>
          <w:rFonts w:cs="Cambria" w:hAnsi="Cambria" w:eastAsia="Cambria" w:ascii="Cambria"/>
          <w:spacing w:val="0"/>
          <w:w w:val="100"/>
          <w:position w:val="2"/>
          <w:sz w:val="28"/>
          <w:szCs w:val="28"/>
        </w:rPr>
        <w:t>t</w:t>
      </w:r>
      <w:r>
        <w:rPr>
          <w:rFonts w:cs="Cambria" w:hAnsi="Cambria" w:eastAsia="Cambria" w:ascii="Cambria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pict>
          <v:shape type="#_x0000_t75" style="position:absolute;margin-left:405.84pt;margin-top:4.71273pt;width:89.16pt;height:72.72pt;mso-position-horizontal-relative:page;mso-position-vertical-relative:paragraph;z-index:-2540">
            <v:imagedata o:title="" r:id="rId32"/>
          </v:shape>
        </w:pict>
      </w:r>
      <w:r>
        <w:rPr>
          <w:rFonts w:cs="Cambria" w:hAnsi="Cambria" w:eastAsia="Cambria" w:ascii="Cambria"/>
          <w:b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Câ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  <w:u w:val="thick" w:color="000000"/>
        </w:rPr>
        <w:t>4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4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ò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bi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ve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2"/>
          <w:w w:val="100"/>
          <w:sz w:val="28"/>
          <w:szCs w:val="28"/>
        </w:rPr>
        <w:t>d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ạ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ì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ầ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</w:t>
      </w:r>
      <w:r>
        <w:rPr>
          <w:rFonts w:cs="Cambria" w:hAnsi="Cambria" w:eastAsia="Cambria" w:ascii="Cambria"/>
          <w:spacing w:val="3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ụ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</w:t>
      </w:r>
      <w:r>
        <w:rPr>
          <w:rFonts w:cs="Cambria" w:hAnsi="Cambria" w:eastAsia="Cambria" w:ascii="Cambria"/>
          <w:spacing w:val="2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ập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ương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-1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Kh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ộ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ữ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pict>
          <v:shape type="#_x0000_t75" style="position:absolute;margin-left:415.8pt;margin-top:0.722734pt;width:51pt;height:85.813pt;mso-position-horizontal-relative:page;mso-position-vertical-relative:paragraph;z-index:-2539">
            <v:imagedata o:title="" r:id="rId33"/>
          </v:shape>
        </w:pict>
      </w:r>
      <w:r>
        <w:rPr>
          <w:rFonts w:cs="Cambria" w:hAnsi="Cambria" w:eastAsia="Cambria" w:ascii="Cambria"/>
          <w:b/>
          <w:sz w:val="28"/>
          <w:szCs w:val="28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Câ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  <w:u w:val="thick" w:color="000000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  <w:u w:val="thick" w:color="000000"/>
        </w:rPr>
        <w:t>5</w:t>
      </w:r>
      <w:r>
        <w:rPr>
          <w:rFonts w:cs="Cambria" w:hAnsi="Cambria" w:eastAsia="Cambria" w:ascii="Cambria"/>
          <w:b/>
          <w:spacing w:val="6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ộ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s</w:t>
      </w:r>
      <w:r>
        <w:rPr>
          <w:rFonts w:cs="Cambria" w:hAnsi="Cambria" w:eastAsia="Cambria" w:ascii="Cambria"/>
          <w:b/>
          <w:spacing w:val="-3"/>
          <w:w w:val="100"/>
          <w:sz w:val="28"/>
          <w:szCs w:val="28"/>
        </w:rPr>
        <w:t>ữ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a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tươi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d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ạ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n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k</w:t>
      </w:r>
      <w:r>
        <w:rPr>
          <w:rFonts w:cs="Cambria" w:hAnsi="Cambria" w:eastAsia="Cambria" w:ascii="Cambria"/>
          <w:b/>
          <w:spacing w:val="-2"/>
          <w:w w:val="100"/>
          <w:sz w:val="28"/>
          <w:szCs w:val="28"/>
        </w:rPr>
        <w:t>h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gì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?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: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A.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ầ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 </w:t>
      </w:r>
      <w:r>
        <w:rPr>
          <w:rFonts w:cs="Cambria" w:hAnsi="Cambria" w:eastAsia="Cambria" w:ascii="Cambria"/>
          <w:spacing w:val="3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ụ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         </w:t>
      </w:r>
      <w:r>
        <w:rPr>
          <w:rFonts w:cs="Cambria" w:hAnsi="Cambria" w:eastAsia="Cambria" w:ascii="Cambria"/>
          <w:spacing w:val="2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C.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l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ập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ương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  <w:sectPr>
          <w:pgMar w:header="624" w:footer="861" w:top="800" w:bottom="280" w:left="1160" w:right="640"/>
          <w:pgSz w:w="12240" w:h="15840"/>
        </w:sectPr>
      </w:pPr>
      <w:r>
        <w:rPr>
          <w:rFonts w:cs="Cambria" w:hAnsi="Cambria" w:eastAsia="Cambria" w:ascii="Cambria"/>
          <w:spacing w:val="-1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.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Kh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ộ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p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ữ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spacing w:before="21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II.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Ự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L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b/>
          <w:spacing w:val="-1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pict>
          <v:shape type="#_x0000_t75" style="position:absolute;margin-left:343.08pt;margin-top:91.32pt;width:238.56pt;height:145.56pt;mso-position-horizontal-relative:page;mso-position-vertical-relative:page;z-index:-2537">
            <v:imagedata o:title="" r:id="rId34"/>
          </v:shape>
        </w:pic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Bài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1.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r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o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hình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b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ê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ó: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-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</w:t>
      </w:r>
      <w:r>
        <w:rPr>
          <w:rFonts w:cs="Cambria" w:hAnsi="Cambria" w:eastAsia="Cambria" w:ascii="Cambria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ụ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-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</w:t>
      </w:r>
      <w:r>
        <w:rPr>
          <w:rFonts w:cs="Cambria" w:hAnsi="Cambria" w:eastAsia="Cambria" w:ascii="Cambria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-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</w:t>
      </w:r>
      <w:r>
        <w:rPr>
          <w:rFonts w:cs="Cambria" w:hAnsi="Cambria" w:eastAsia="Cambria" w:ascii="Cambria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Cambria" w:hAnsi="Cambria" w:eastAsia="Cambria" w:ascii="Cambria"/>
          <w:spacing w:val="0"/>
          <w:w w:val="100"/>
          <w:sz w:val="28"/>
          <w:szCs w:val="28"/>
        </w:rPr>
        <w:t>-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  </w:t>
      </w:r>
      <w:r>
        <w:rPr>
          <w:rFonts w:cs="Cambria" w:hAnsi="Cambria" w:eastAsia="Cambria" w:ascii="Cambria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8"/>
          <w:szCs w:val="28"/>
        </w:rPr>
        <w:jc w:val="left"/>
        <w:ind w:left="117"/>
      </w:pP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Bài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b/>
          <w:spacing w:val="0"/>
          <w:w w:val="100"/>
          <w:sz w:val="28"/>
          <w:szCs w:val="28"/>
        </w:rPr>
        <w:t>2.</w:t>
      </w:r>
      <w:r>
        <w:rPr>
          <w:rFonts w:cs="Cambria" w:hAnsi="Cambria" w:eastAsia="Cambria" w:ascii="Cambria"/>
          <w:b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M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ỗ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v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ậ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t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s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a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u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c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ó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2"/>
          <w:w w:val="100"/>
          <w:sz w:val="28"/>
          <w:szCs w:val="28"/>
        </w:rPr>
        <w:t>d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ạ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ng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3"/>
          <w:w w:val="100"/>
          <w:sz w:val="28"/>
          <w:szCs w:val="28"/>
        </w:rPr>
        <w:t>k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h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g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ì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?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 </w:t>
      </w:r>
      <w:r>
        <w:rPr>
          <w:rFonts w:cs="Cambria" w:hAnsi="Cambria" w:eastAsia="Cambria" w:ascii="Cambria"/>
          <w:spacing w:val="-2"/>
          <w:w w:val="100"/>
          <w:sz w:val="28"/>
          <w:szCs w:val="28"/>
        </w:rPr>
        <w:t>(</w:t>
      </w:r>
      <w:r>
        <w:rPr>
          <w:rFonts w:cs="Cambria" w:hAnsi="Cambria" w:eastAsia="Cambria" w:ascii="Cambria"/>
          <w:spacing w:val="1"/>
          <w:w w:val="100"/>
          <w:sz w:val="28"/>
          <w:szCs w:val="28"/>
        </w:rPr>
        <w:t>N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ố</w:t>
      </w:r>
      <w:r>
        <w:rPr>
          <w:rFonts w:cs="Cambria" w:hAnsi="Cambria" w:eastAsia="Cambria" w:ascii="Cambria"/>
          <w:spacing w:val="-1"/>
          <w:w w:val="100"/>
          <w:sz w:val="28"/>
          <w:szCs w:val="28"/>
        </w:rPr>
        <w:t>i</w:t>
      </w:r>
      <w:r>
        <w:rPr>
          <w:rFonts w:cs="Cambria" w:hAnsi="Cambria" w:eastAsia="Cambria" w:ascii="Cambria"/>
          <w:spacing w:val="0"/>
          <w:w w:val="100"/>
          <w:sz w:val="28"/>
          <w:szCs w:val="28"/>
        </w:rPr>
        <w:t>)</w:t>
      </w:r>
    </w:p>
    <w:p>
      <w:pPr>
        <w:rPr>
          <w:sz w:val="12"/>
          <w:szCs w:val="12"/>
        </w:rPr>
        <w:jc w:val="left"/>
        <w:spacing w:before="3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639"/>
      </w:pPr>
      <w:r>
        <w:pict>
          <v:group style="position:absolute;margin-left:131.64pt;margin-top:174.84pt;width:366.96pt;height:99pt;mso-position-horizontal-relative:page;mso-position-vertical-relative:paragraph;z-index:-2536" coordorigin="2633,3497" coordsize="7339,1980">
            <v:shape type="#_x0000_t75" style="position:absolute;left:2633;top:3521;width:6677;height:1956">
              <v:imagedata o:title="" r:id="rId35"/>
            </v:shape>
            <v:shape type="#_x0000_t75" style="position:absolute;left:7512;top:3497;width:2460;height:1843">
              <v:imagedata o:title="" r:id="rId36"/>
            </v:shape>
            <w10:wrap type="none"/>
          </v:group>
        </w:pict>
      </w:r>
      <w:r>
        <w:pict>
          <v:shape type="#_x0000_t75" style="width:258pt;height:140.88pt">
            <v:imagedata o:title="" r:id="rId3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161.04pt;margin-top:4.93031pt;width:303.48pt;height:84pt;mso-position-horizontal-relative:page;mso-position-vertical-relative:paragraph;z-index:-2538">
            <v:imagedata o:title="" r:id="rId38"/>
          </v:shape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169"/>
        <w:sectPr>
          <w:pgMar w:header="624" w:footer="861" w:top="800" w:bottom="280" w:left="1160" w:right="500"/>
          <w:pgSz w:w="12240" w:h="15840"/>
        </w:sectPr>
      </w:pPr>
      <w:r>
        <w:pict>
          <v:shape type="#_x0000_t75" style="width:268.8pt;height:57.72pt">
            <v:imagedata o:title="" r:id="rId3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footer="630" w:header="624" w:top="800" w:bottom="280" w:left="1160" w:right="640"/>
          <w:footerReference w:type="default" r:id="rId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674"/>
            <w:col w:w="633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5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63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80</w:t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pict>
          <v:shape type="#_x0000_t75" style="position:absolute;margin-left:447.48pt;margin-top:-81.6597pt;width:97.56pt;height:88.56pt;mso-position-horizontal-relative:page;mso-position-vertical-relative:paragraph;z-index:-2535">
            <v:imagedata o:title="" r:id="rId41"/>
          </v:shape>
        </w:pic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10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vị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c?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5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10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08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5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91"/>
        <w:ind w:left="117" w:right="778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13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0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trăm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ớn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7"/>
      </w:pPr>
      <w:r>
        <w:pict>
          <v:shape type="#_x0000_t75" style="width:498pt;height:190.2pt">
            <v:imagedata o:title="" r:id="rId4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123pt;margin-top:15.3003pt;width:365.4pt;height:207pt;mso-position-horizontal-relative:page;mso-position-vertical-relative:paragraph;z-index:-2534">
            <v:imagedata o:title="" r:id="rId43"/>
          </v:shape>
        </w:pict>
      </w:r>
      <w:r>
        <w:pict>
          <v:group style="position:absolute;margin-left:99.384pt;margin-top:15.2903pt;width:3.48pt;height:0pt;mso-position-horizontal-relative:page;mso-position-vertical-relative:paragraph;z-index:-2533" coordorigin="1988,306" coordsize="70,0">
            <v:shape style="position:absolute;left:1988;top:306;width:70;height:0" coordorigin="1988,306" coordsize="70,0" path="m1988,306l2057,306e" filled="f" stroked="t" strokeweight="1.4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7"/>
          <w:szCs w:val="17"/>
        </w:rPr>
        <w:jc w:val="left"/>
        <w:spacing w:before="8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479"/>
        <w:ind w:left="117" w:right="1943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12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nay,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bán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566"/>
        <w:sectPr>
          <w:pgMar w:header="624" w:footer="630" w:top="800" w:bottom="280" w:left="1160" w:right="640"/>
          <w:pgSz w:w="12240" w:h="15840"/>
        </w:sectPr>
      </w:pPr>
      <w:r>
        <w:pict>
          <v:shape type="#_x0000_t75" style="width:165.36pt;height:130.44pt">
            <v:imagedata o:title="" r:id="rId4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630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2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52" w:space="1653"/>
            <w:col w:w="6335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5"/>
        <w:ind w:left="259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đú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rướ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236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ưới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4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5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789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7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1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1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3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8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9"/>
        <w:ind w:left="117" w:right="8641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"/>
        <w:ind w:left="117"/>
        <w:sectPr>
          <w:type w:val="continuous"/>
          <w:pgSz w:w="12240" w:h="15840"/>
          <w:pgMar w:top="800" w:bottom="280" w:left="1160" w:right="640"/>
        </w:sectPr>
      </w:pPr>
      <w:r>
        <w:pict>
          <v:shape type="#_x0000_t75" style="width:489.96pt;height:150.72pt">
            <v:imagedata o:title="" r:id="rId4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42"/>
      </w:pPr>
      <w:r>
        <w:pict>
          <v:shape type="#_x0000_t75" style="width:427.68pt;height:208.56pt">
            <v:imagedata o:title="" r:id="rId4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1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10" w:lineRule="exact" w:line="160"/>
      </w:pPr>
      <w:r>
        <w:rPr>
          <w:sz w:val="16"/>
          <w:szCs w:val="16"/>
        </w:rPr>
      </w:r>
    </w:p>
    <w:tbl>
      <w:tblPr>
        <w:tblW w:w="0" w:type="auto"/>
        <w:tblLook w:val="01E0"/>
        <w:jc w:val="left"/>
        <w:tblInd w:w="83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92" w:hRule="exact"/>
        </w:trPr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959" w:right="963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S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ố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1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700" w:right="699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ă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1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724" w:right="726"/>
            </w:pP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C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ụ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lineRule="exact" w:line="300"/>
              <w:ind w:left="748"/>
            </w:pP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Đ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ơn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v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ị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</w:tr>
      <w:tr>
        <w:trPr>
          <w:trHeight w:val="523" w:hRule="exact"/>
        </w:trPr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896" w:right="901"/>
            </w:pP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1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1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</w:tr>
      <w:tr>
        <w:trPr>
          <w:trHeight w:val="506" w:hRule="exact"/>
        </w:trPr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896" w:right="901"/>
            </w:pP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7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1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1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</w:tr>
      <w:tr>
        <w:trPr>
          <w:trHeight w:val="509" w:hRule="exact"/>
        </w:trPr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lineRule="exact" w:line="300"/>
              <w:ind w:left="896" w:right="901"/>
            </w:pP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1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1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</w:tr>
    </w:tbl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vị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pict>
          <v:shape type="#_x0000_t202" style="position:absolute;margin-left:459.192pt;margin-top:1.77269pt;width:146.808pt;height:124.628pt;mso-position-horizontal-relative:page;mso-position-vertical-relative:paragraph;z-index:-253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spacing w:lineRule="exact" w:line="280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……</w:t>
                  </w:r>
                  <w:r>
                    <w:rPr>
                      <w:rFonts w:cs="Times New Roman" w:hAnsi="Times New Roman" w:eastAsia="Times New Roman" w:ascii="Times New Roman"/>
                      <w:spacing w:val="-3"/>
                      <w:w w:val="100"/>
                      <w:sz w:val="28"/>
                      <w:szCs w:val="28"/>
                    </w:rPr>
                    <w:t>…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</w:t>
                  </w:r>
                </w:p>
                <w:p>
                  <w:pPr>
                    <w:rPr>
                      <w:sz w:val="16"/>
                      <w:szCs w:val="16"/>
                    </w:rPr>
                    <w:jc w:val="left"/>
                    <w:spacing w:lineRule="exact" w:line="160"/>
                  </w:pPr>
                  <w:r>
                    <w:rPr>
                      <w:sz w:val="16"/>
                      <w:szCs w:val="16"/>
                    </w:rPr>
                  </w:r>
                </w:p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ind w:left="17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………..</w:t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0"/>
                      <w:szCs w:val="20"/>
                    </w:rPr>
                    <w:jc w:val="left"/>
                    <w:spacing w:lineRule="exact" w:line="200"/>
                  </w:pPr>
                  <w:r>
                    <w:rPr>
                      <w:sz w:val="20"/>
                      <w:szCs w:val="20"/>
                    </w:rPr>
                  </w:r>
                </w:p>
                <w:p>
                  <w:pPr>
                    <w:rPr>
                      <w:sz w:val="24"/>
                      <w:szCs w:val="24"/>
                    </w:rPr>
                    <w:jc w:val="left"/>
                    <w:spacing w:lineRule="exact" w:line="240"/>
                  </w:pPr>
                  <w:r>
                    <w:rPr>
                      <w:sz w:val="24"/>
                      <w:szCs w:val="24"/>
                    </w:rPr>
                  </w:r>
                </w:p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ind w:left="72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……</w:t>
                  </w:r>
                  <w:r>
                    <w:rPr>
                      <w:rFonts w:cs="Times New Roman" w:hAnsi="Times New Roman" w:eastAsia="Times New Roman" w:ascii="Times New Roman"/>
                      <w:spacing w:val="-3"/>
                      <w:w w:val="100"/>
                      <w:sz w:val="28"/>
                      <w:szCs w:val="28"/>
                    </w:rPr>
                    <w:t>…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</w:t>
                  </w:r>
                </w:p>
                <w:p>
                  <w:pPr>
                    <w:rPr>
                      <w:sz w:val="16"/>
                      <w:szCs w:val="16"/>
                    </w:rPr>
                    <w:jc w:val="left"/>
                    <w:spacing w:lineRule="exact" w:line="160"/>
                  </w:pPr>
                  <w:r>
                    <w:rPr>
                      <w:sz w:val="16"/>
                      <w:szCs w:val="16"/>
                    </w:rPr>
                  </w:r>
                </w:p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ind w:left="86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………..</w:t>
                  </w:r>
                </w:p>
              </w:txbxContent>
            </v:textbox>
            <w10:wrap type="none"/>
          </v:shape>
        </w:pict>
      </w:r>
      <w:r>
        <w:pict>
          <v:shape type="#_x0000_t75" style="position:absolute;margin-left:497.4pt;margin-top:7.84031pt;width:108.6pt;height:118.56pt;mso-position-horizontal-relative:page;mso-position-vertical-relative:paragraph;z-index:-2531">
            <v:imagedata o:title="" r:id="rId48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vị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5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5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5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9"/>
        <w:ind w:left="187" w:right="1918" w:firstLine="7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3"/>
        <w:ind w:left="25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56"/>
        <w:sectPr>
          <w:pgMar w:footer="834" w:header="624" w:top="800" w:bottom="280" w:left="1160" w:right="20"/>
          <w:footerReference w:type="default" r:id="rId46"/>
          <w:pgSz w:w="12240" w:h="158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34" w:top="800" w:bottom="280" w:left="1160" w:right="600"/>
          <w:pgSz w:w="12240" w:h="15840"/>
        </w:sectPr>
      </w:pPr>
      <w:r>
        <w:rPr>
          <w:sz w:val="14"/>
          <w:szCs w:val="14"/>
        </w:rPr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00"/>
          <w:cols w:num="2" w:equalWidth="off">
            <w:col w:w="2430" w:space="1674"/>
            <w:col w:w="637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đú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&lt;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68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30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&lt;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ưới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đâ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4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4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lineRule="auto" w:line="360"/>
        <w:ind w:left="3089" w:right="445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trăm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trăm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trăm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trăm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" w:lineRule="exact" w:line="300"/>
        <w:ind w:left="11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4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ãy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5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&lt;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68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30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&lt;</w:t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8" w:lineRule="exact" w:line="280"/>
        <w:sectPr>
          <w:type w:val="continuous"/>
          <w:pgSz w:w="12240" w:h="15840"/>
          <w:pgMar w:top="800" w:bottom="280" w:left="1160" w:right="600"/>
        </w:sectPr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76" w:right="-41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&gt;,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&lt;,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556" w:right="25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556" w:right="25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556" w:right="25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0"/>
          <w:szCs w:val="10"/>
        </w:rPr>
        <w:jc w:val="left"/>
        <w:spacing w:before="7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200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0"/>
          <w:szCs w:val="10"/>
        </w:rPr>
        <w:jc w:val="left"/>
        <w:spacing w:before="7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70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70"/>
        <w:sectPr>
          <w:type w:val="continuous"/>
          <w:pgSz w:w="12240" w:h="15840"/>
          <w:pgMar w:top="800" w:bottom="280" w:left="1160" w:right="600"/>
          <w:cols w:num="3" w:equalWidth="off">
            <w:col w:w="2714" w:space="1304"/>
            <w:col w:w="1820" w:space="1530"/>
            <w:col w:w="3112"/>
          </w:cols>
        </w:sectPr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73" w:right="242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ở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ở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chó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ơu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cao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Con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00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0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40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40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400"/>
      </w:pPr>
      <w:r>
        <w:pict>
          <v:group style="position:absolute;margin-left:143.4pt;margin-top:9.07168pt;width:306.84pt;height:110.16pt;mso-position-horizontal-relative:page;mso-position-vertical-relative:paragraph;z-index:-2530" coordorigin="2868,181" coordsize="6137,2203">
            <v:shape type="#_x0000_t75" style="position:absolute;left:2868;top:181;width:6137;height:1764">
              <v:imagedata o:title="" r:id="rId49"/>
            </v:shape>
            <v:shape style="position:absolute;left:4476;top:1945;width:1154;height:420" coordorigin="4476,1945" coordsize="1154,420" path="m4476,2365l5630,2365,5630,1945,4476,1945,4476,2365xe" filled="f" stroked="t" strokeweight="0.72pt" strokecolor="#000000">
              <v:path arrowok="t"/>
            </v:shape>
            <v:shape style="position:absolute;left:7452;top:1945;width:1154;height:420" coordorigin="7452,1945" coordsize="1154,420" path="m7452,2365l8606,2365,8606,1945,7452,1945,7452,2365xe" filled="f" stroked="t" strokeweight="0.72pt" strokecolor="#000000">
              <v:path arrowok="t"/>
            </v:shape>
            <v:shape style="position:absolute;left:6000;top:1945;width:1154;height:432" coordorigin="6000,1945" coordsize="1154,432" path="m6000,2377l7154,2377,7154,1945,6000,1945,6000,2377xe" filled="f" stroked="t" strokeweight="0.72pt" strokecolor="#000000">
              <v:path arrowok="t"/>
            </v:shape>
            <v:shape style="position:absolute;left:2976;top:1945;width:1154;height:408" coordorigin="2976,1945" coordsize="1154,408" path="m2976,2353l4130,2353,4130,1945,2976,1945,2976,2353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1" w:lineRule="exact" w:line="260"/>
        <w:sectPr>
          <w:pgMar w:header="624" w:footer="834" w:top="800" w:bottom="280" w:left="1160" w:right="640"/>
          <w:pgSz w:w="12240" w:h="15840"/>
        </w:sectPr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right"/>
        <w:spacing w:before="32" w:lineRule="exact" w:line="240"/>
      </w:pPr>
      <w:r>
        <w:pict>
          <v:shape type="#_x0000_t75" style="position:absolute;margin-left:165.6pt;margin-top:38.6995pt;width:231.6pt;height:184.44pt;mso-position-horizontal-relative:page;mso-position-vertical-relative:paragraph;z-index:-2529">
            <v:imagedata o:title="" r:id="rId50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56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 w:lineRule="exact" w:line="240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202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 w:lineRule="exact" w:line="240"/>
        <w:ind w:right="-53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191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 w:lineRule="exact" w:line="240"/>
        <w:sectPr>
          <w:type w:val="continuous"/>
          <w:pgSz w:w="12240" w:h="15840"/>
          <w:pgMar w:top="800" w:bottom="280" w:left="1160" w:right="640"/>
          <w:cols w:num="4" w:equalWidth="off">
            <w:col w:w="2668" w:space="898"/>
            <w:col w:w="657" w:space="867"/>
            <w:col w:w="658" w:space="795"/>
            <w:col w:w="3897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450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exact" w:line="300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cách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744"/>
      </w:pPr>
      <w:r>
        <w:pict>
          <v:shape type="#_x0000_t75" style="width:317.4pt;height:93pt">
            <v:imagedata o:title="" r:id="rId5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47"/>
        <w:ind w:left="40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00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34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    </w:t>
      </w:r>
      <w:r>
        <w:rPr>
          <w:rFonts w:cs="Times New Roman" w:hAnsi="Times New Roman" w:eastAsia="Times New Roman" w:ascii="Times New Roman"/>
          <w:b/>
          <w:spacing w:val="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901" w:space="1203"/>
            <w:col w:w="633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53"/>
        <w:ind w:left="259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đú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95"/>
        <w:ind w:left="816" w:right="1903" w:hanging="698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7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241.92pt;margin-top:0.780312pt;width:128.16pt;height:102.24pt;mso-position-horizontal-relative:page;mso-position-vertical-relative:paragraph;z-index:-2528">
            <v:imagedata o:title="" r:id="rId52"/>
          </v:shape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dài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4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95"/>
        <w:ind w:left="117" w:right="6322"/>
      </w:pPr>
      <w:r>
        <w:pict>
          <v:shape type="#_x0000_t75" style="position:absolute;margin-left:356.28pt;margin-top:8.56031pt;width:146.88pt;height:69.48pt;mso-position-horizontal-relative:page;mso-position-vertical-relative:paragraph;z-index:-2527">
            <v:imagedata o:title="" r:id="rId53"/>
          </v:shape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4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75"/>
        <w:ind w:left="117" w:right="8641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"/>
        <w:ind w:left="22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5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.km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5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5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624" w:footer="834" w:top="800" w:bottom="280" w:left="1160" w:right="640"/>
          <w:pgSz w:w="12240" w:h="158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331"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331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6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=……………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</w:pPr>
      <w:r>
        <w:br w:type="column"/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sectPr>
          <w:type w:val="continuous"/>
          <w:pgSz w:w="12240" w:h="15840"/>
          <w:pgMar w:top="800" w:bottom="280" w:left="1160" w:right="640"/>
          <w:cols w:num="2" w:equalWidth="off">
            <w:col w:w="4376" w:space="878"/>
            <w:col w:w="5186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dm</w:t>
      </w:r>
      <w:r>
        <w:rPr>
          <w:rFonts w:cs="Times New Roman" w:hAnsi="Times New Roman" w:eastAsia="Times New Roman" w:ascii="Times New Roman"/>
          <w:spacing w:val="6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=……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24"/>
        <w:ind w:left="117" w:right="6552"/>
      </w:pPr>
      <w:r>
        <w:pict>
          <v:shape type="#_x0000_t75" style="position:absolute;margin-left:110.53pt;margin-top:10.1703pt;width:396.83pt;height:160.44pt;mso-position-horizontal-relative:page;mso-position-vertical-relative:paragraph;z-index:-2526">
            <v:imagedata o:title="" r:id="rId54"/>
          </v:shape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7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lineRule="auto" w:line="358"/>
        <w:ind w:left="117" w:right="65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Sau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ạn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515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lineRule="exact" w:line="300"/>
        <w:ind w:left="117" w:right="5360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6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ến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800" w:bottom="280" w:left="1160" w:right="6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89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Bài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8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167" w:right="-62"/>
      </w:pPr>
      <w:r>
        <w:pict>
          <v:group style="position:absolute;margin-left:189.6pt;margin-top:-10.9097pt;width:36pt;height:24.72pt;mso-position-horizontal-relative:page;mso-position-vertical-relative:paragraph;z-index:-2524" coordorigin="3792,-218" coordsize="720,494">
            <v:shape style="position:absolute;left:3792;top:-218;width:720;height:494" coordorigin="3792,-218" coordsize="720,494" path="m3792,276l4512,276,4512,-218,3792,-218,3792,276xe" filled="f" stroked="t" strokeweight="0.96pt" strokecolor="#2E528F">
              <v:path arrowok="t"/>
            </v:shape>
            <w10:wrap type="none"/>
          </v:group>
        </w:pict>
      </w:r>
      <w:r>
        <w:pict>
          <v:group style="position:absolute;margin-left:122.76pt;margin-top:-11.7497pt;width:36pt;height:24.84pt;mso-position-horizontal-relative:page;mso-position-vertical-relative:paragraph;z-index:-2523" coordorigin="2455,-235" coordsize="720,497">
            <v:shape style="position:absolute;left:2455;top:-235;width:720;height:497" coordorigin="2455,-235" coordsize="720,497" path="m2455,262l3175,262,3175,-235,2455,-235,2455,262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39"/>
        <w:ind w:left="1181" w:right="2510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Bài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-41" w:right="128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01" w:right="2032"/>
        <w:sectPr>
          <w:type w:val="continuous"/>
          <w:pgSz w:w="12240" w:h="15840"/>
          <w:pgMar w:top="800" w:bottom="280" w:left="1160" w:right="640"/>
          <w:cols w:num="2" w:equalWidth="off">
            <w:col w:w="4636" w:space="1151"/>
            <w:col w:w="4653"/>
          </w:cols>
        </w:sectPr>
      </w:pPr>
      <w:r>
        <w:pict>
          <v:group style="position:absolute;margin-left:294.6pt;margin-top:-16.3097pt;width:232.08pt;height:149.4pt;mso-position-horizontal-relative:page;mso-position-vertical-relative:paragraph;z-index:-2525" coordorigin="5892,-326" coordsize="4642,2988">
            <v:shape type="#_x0000_t75" style="position:absolute;left:5892;top:226;width:4642;height:2436">
              <v:imagedata o:title="" r:id="rId55"/>
            </v:shape>
            <v:shape style="position:absolute;left:6504;top:-317;width:720;height:494" coordorigin="6504,-317" coordsize="720,494" path="m6504,178l7224,178,7224,-317,6504,-317,6504,178xe" filled="f" stroked="t" strokeweight="0.96pt" strokecolor="#2E528F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34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674"/>
            <w:col w:w="6336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đú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7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3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2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4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5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4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2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pict>
          <v:shape type="#_x0000_t202" style="position:absolute;margin-left:159.599pt;margin-top:1.26031pt;width:264.001pt;height:79.68pt;mso-position-horizontal-relative:page;mso-position-vertical-relative:paragraph;z-index:-2522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8"/>
                      <w:szCs w:val="28"/>
                    </w:rPr>
                    <w:jc w:val="left"/>
                    <w:spacing w:lineRule="exact" w:line="280"/>
                  </w:pP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r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ê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n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h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ư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ớ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c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-3"/>
                      <w:w w:val="100"/>
                      <w:sz w:val="28"/>
                      <w:szCs w:val="28"/>
                    </w:rPr>
                    <w:t>c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h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ỉ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ố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đ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o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1"/>
                      <w:w w:val="100"/>
                      <w:sz w:val="28"/>
                      <w:szCs w:val="28"/>
                    </w:rPr>
                    <w:t>n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à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o</w:t>
                  </w:r>
                  <w:r>
                    <w:rPr>
                      <w:rFonts w:cs="Times New Roman" w:hAnsi="Times New Roman" w:eastAsia="Times New Roman" w:ascii="Times New Roman"/>
                      <w:spacing w:val="-2"/>
                      <w:w w:val="100"/>
                      <w:sz w:val="28"/>
                      <w:szCs w:val="28"/>
                    </w:rPr>
                    <w:t> </w:t>
                  </w:r>
                  <w:r>
                    <w:rPr>
                      <w:rFonts w:cs="Times New Roman" w:hAnsi="Times New Roman" w:eastAsia="Times New Roman" w:ascii="Times New Roman"/>
                      <w:spacing w:val="0"/>
                      <w:w w:val="100"/>
                      <w:sz w:val="28"/>
                      <w:szCs w:val="28"/>
                    </w:rPr>
                    <w:t>?</w:t>
                  </w:r>
                </w:p>
              </w:txbxContent>
            </v:textbox>
            <w10:wrap type="none"/>
          </v:shape>
        </w:pict>
      </w:r>
      <w:r>
        <w:pict>
          <v:shape type="#_x0000_t75" style="position:absolute;margin-left:166.8pt;margin-top:1.26031pt;width:256.8pt;height:79.68pt;mso-position-horizontal-relative:page;mso-position-vertical-relative:paragraph;z-index:-2521">
            <v:imagedata o:title="" r:id="rId56"/>
          </v:shape>
        </w:pict>
      </w: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5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ạch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181" w:right="91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2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184" w:right="105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2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2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5"/>
        <w:ind w:left="117" w:right="7780"/>
      </w:pPr>
      <w:r>
        <w:pict>
          <v:group style="position:absolute;margin-left:201.18pt;margin-top:106.9pt;width:36pt;height:0.75pt;mso-position-horizontal-relative:page;mso-position-vertical-relative:paragraph;z-index:-2519" coordorigin="4024,2138" coordsize="720,15">
            <v:shape style="position:absolute;left:4024;top:2138;width:720;height:15" coordorigin="4024,2138" coordsize="720,15" path="m4024,2153l4744,2138e" filled="f" stroked="t" strokeweight="1.56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10" w:lineRule="exact" w:line="300"/>
        <w:ind w:left="924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5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3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lineRule="exact" w:line="220"/>
        <w:ind w:left="582" w:right="1428"/>
      </w:pPr>
      <w:r>
        <w:pict>
          <v:group style="position:absolute;margin-left:97.02pt;margin-top:39.6358pt;width:36pt;height:0.75pt;mso-position-horizontal-relative:page;mso-position-vertical-relative:paragraph;z-index:-2520" coordorigin="1940,793" coordsize="720,15">
            <v:shape style="position:absolute;left:1940;top:793;width:720;height:15" coordorigin="1940,793" coordsize="720,15" path="m1940,808l2660,793e" filled="f" stroked="t" strokeweight="1.56pt" strokecolor="#000000">
              <v:path arrowok="t"/>
            </v:shape>
            <w10:wrap type="none"/>
          </v:group>
        </w:pict>
      </w:r>
      <w:r>
        <w:pict>
          <v:group style="position:absolute;margin-left:405.66pt;margin-top:39.3958pt;width:36pt;height:0.75pt;mso-position-horizontal-relative:page;mso-position-vertical-relative:paragraph;z-index:-2517" coordorigin="8113,788" coordsize="720,15">
            <v:shape style="position:absolute;left:8113;top:788;width:720;height:15" coordorigin="8113,788" coordsize="720,15" path="m8113,803l8833,788e" filled="f" stroked="t" strokeweight="1.56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spacing w:val="0"/>
          <w:w w:val="100"/>
          <w:position w:val="-1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position w:val="-1"/>
          <w:sz w:val="22"/>
          <w:szCs w:val="22"/>
        </w:rPr>
        <w:t>                                         </w:t>
      </w:r>
      <w:r>
        <w:rPr>
          <w:rFonts w:cs="Calibri" w:hAnsi="Calibri" w:eastAsia="Calibri" w:ascii="Calibri"/>
          <w:spacing w:val="2"/>
          <w:w w:val="100"/>
          <w:position w:val="-1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                                      </w:t>
      </w:r>
      <w:r>
        <w:rPr>
          <w:rFonts w:cs="Calibri" w:hAnsi="Calibri" w:eastAsia="Calibri" w:ascii="Calibri"/>
          <w:spacing w:val="31"/>
          <w:w w:val="100"/>
          <w:position w:val="1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position w:val="3"/>
          <w:sz w:val="22"/>
          <w:szCs w:val="22"/>
        </w:rPr>
        <w:t>+</w:t>
      </w:r>
      <w:r>
        <w:rPr>
          <w:rFonts w:cs="Calibri" w:hAnsi="Calibri" w:eastAsia="Calibri" w:ascii="Calibri"/>
          <w:spacing w:val="0"/>
          <w:w w:val="100"/>
          <w:position w:val="3"/>
          <w:sz w:val="22"/>
          <w:szCs w:val="22"/>
        </w:rPr>
        <w:t>                                    </w:t>
      </w:r>
      <w:r>
        <w:rPr>
          <w:rFonts w:cs="Calibri" w:hAnsi="Calibri" w:eastAsia="Calibri" w:ascii="Calibri"/>
          <w:spacing w:val="38"/>
          <w:w w:val="100"/>
          <w:position w:val="3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position w:val="-1"/>
          <w:sz w:val="22"/>
          <w:szCs w:val="22"/>
        </w:rPr>
        <w:t>+</w:t>
      </w:r>
      <w:r>
        <w:rPr>
          <w:rFonts w:cs="Calibri" w:hAnsi="Calibri" w:eastAsia="Calibri" w:ascii="Calibri"/>
          <w:spacing w:val="0"/>
          <w:w w:val="100"/>
          <w:position w:val="-1"/>
          <w:sz w:val="22"/>
          <w:szCs w:val="22"/>
        </w:rPr>
        <w:t>                                      </w:t>
      </w:r>
      <w:r>
        <w:rPr>
          <w:rFonts w:cs="Calibri" w:hAnsi="Calibri" w:eastAsia="Calibri" w:ascii="Calibri"/>
          <w:spacing w:val="8"/>
          <w:w w:val="100"/>
          <w:position w:val="-1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position w:val="-1"/>
          <w:sz w:val="22"/>
          <w:szCs w:val="22"/>
        </w:rPr>
        <w:t>+</w:t>
      </w:r>
      <w:r>
        <w:rPr>
          <w:rFonts w:cs="Calibri" w:hAnsi="Calibri" w:eastAsia="Calibri" w:ascii="Calibri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260"/>
        <w:ind w:left="924"/>
      </w:pPr>
      <w:r>
        <w:pict>
          <v:group style="position:absolute;margin-left:511.62pt;margin-top:28.8038pt;width:30pt;height:0pt;mso-position-horizontal-relative:page;mso-position-vertical-relative:paragraph;z-index:-2516" coordorigin="10232,576" coordsize="600,0">
            <v:shape style="position:absolute;left:10232;top:576;width:600;height:0" coordorigin="10232,576" coordsize="600,0" path="m10232,576l10832,576e" filled="f" stroked="t" strokeweight="1.56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1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2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9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4"/>
          <w:w w:val="100"/>
          <w:position w:val="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54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3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902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4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7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</w:t>
      </w:r>
      <w:r>
        <w:rPr>
          <w:rFonts w:cs="Times New Roman" w:hAnsi="Times New Roman" w:eastAsia="Times New Roman" w:ascii="Times New Roman"/>
          <w:spacing w:val="5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119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701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2" w:lineRule="exact" w:line="140"/>
        <w:sectPr>
          <w:type w:val="continuous"/>
          <w:pgSz w:w="12240" w:h="15840"/>
          <w:pgMar w:top="800" w:bottom="280" w:left="1160" w:right="640"/>
        </w:sectPr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808"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08"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08"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right="-62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pict>
          <v:group style="position:absolute;margin-left:305.94pt;margin-top:-112.13pt;width:36pt;height:0.75pt;mso-position-horizontal-relative:page;mso-position-vertical-relative:paragraph;z-index:-2518" coordorigin="6119,-2243" coordsize="720,15">
            <v:shape style="position:absolute;left:6119;top:-2243;width:720;height:15" coordorigin="6119,-2243" coordsize="720,15" path="m6119,-2228l6839,-2243e" filled="f" stroked="t" strokeweight="1.56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right="-62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ectPr>
          <w:type w:val="continuous"/>
          <w:pgSz w:w="12240" w:h="15840"/>
          <w:pgMar w:top="800" w:bottom="280" w:left="1160" w:right="640"/>
          <w:cols w:num="4" w:equalWidth="off">
            <w:col w:w="2073" w:space="1213"/>
            <w:col w:w="1264" w:space="1412"/>
            <w:col w:w="1264" w:space="1218"/>
            <w:col w:w="1996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pict>
          <v:group style="position:absolute;margin-left:114.27pt;margin-top:48.5903pt;width:409.49pt;height:200.74pt;mso-position-horizontal-relative:page;mso-position-vertical-relative:paragraph;z-index:-2515" coordorigin="2285,972" coordsize="8190,4015">
            <v:shape style="position:absolute;left:2300;top:4972;width:8161;height:0" coordorigin="2300,4972" coordsize="8161,0" path="m2300,4972l10461,4972e" filled="f" stroked="t" strokeweight="1.42pt" strokecolor="#000000">
              <v:path arrowok="t"/>
            </v:shape>
            <v:shape type="#_x0000_t75" style="position:absolute;left:2299;top:972;width:8160;height:3948">
              <v:imagedata o:title="" r:id="rId57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76" w:right="135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ân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666" w:right="4697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i: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111"/>
        <w:sectPr>
          <w:pgMar w:header="624" w:footer="834" w:top="800" w:bottom="280" w:left="1160" w:right="640"/>
          <w:pgSz w:w="12240" w:h="15840"/>
        </w:sectPr>
      </w:pPr>
      <w:r>
        <w:pict>
          <v:shape type="#_x0000_t75" style="width:302.64pt;height:194.4pt">
            <v:imagedata o:title="" r:id="rId5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34" w:top="800" w:bottom="280" w:left="112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22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20" w:right="640"/>
          <w:cols w:num="2" w:equalWidth="off">
            <w:col w:w="2540" w:space="1662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5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4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yêu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4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5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1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4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exact" w:line="300"/>
        <w:ind w:left="474"/>
      </w:pP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29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47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47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exact" w:line="300"/>
        <w:ind w:left="15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04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4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5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2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04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3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5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5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4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5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57"/>
      </w:pPr>
      <w:r>
        <w:rPr>
          <w:rFonts w:cs="Times New Roman" w:hAnsi="Times New Roman" w:eastAsia="Times New Roman" w:ascii="Times New Roman"/>
          <w:b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  <w:t>5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6"/>
          <w:szCs w:val="26"/>
        </w:rPr>
        <w:jc w:val="left"/>
        <w:spacing w:before="2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51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297</w:t>
      </w:r>
    </w:p>
    <w:p>
      <w:pPr>
        <w:rPr>
          <w:sz w:val="28"/>
          <w:szCs w:val="28"/>
        </w:rPr>
        <w:jc w:val="left"/>
        <w:spacing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61"/>
        <w:ind w:left="157" w:right="6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â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hai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5"/>
          <w:szCs w:val="5"/>
        </w:rPr>
        <w:jc w:val="left"/>
        <w:spacing w:before="9" w:lineRule="exact" w:line="40"/>
      </w:pPr>
      <w:r>
        <w:rPr>
          <w:sz w:val="5"/>
          <w:szCs w:val="5"/>
        </w:rPr>
      </w:r>
    </w:p>
    <w:tbl>
      <w:tblPr>
        <w:tblW w:w="0" w:type="auto"/>
        <w:tblLook w:val="01E0"/>
        <w:jc w:val="left"/>
        <w:tblInd w:w="11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1084" w:hRule="exact"/>
        </w:trPr>
        <w:tc>
          <w:tcPr>
            <w:tcW w:w="2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4"/>
              <w:ind w:left="220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18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9</w:t>
            </w:r>
          </w:p>
          <w:p>
            <w:pPr>
              <w:rPr>
                <w:sz w:val="28"/>
                <w:szCs w:val="28"/>
              </w:rPr>
              <w:jc w:val="left"/>
              <w:spacing w:before="3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P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Ầ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Ự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L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U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Ậ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0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4"/>
              <w:ind w:left="18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B.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0</w:t>
            </w:r>
          </w:p>
        </w:tc>
        <w:tc>
          <w:tcPr>
            <w:tcW w:w="24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4"/>
              <w:ind w:left="7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C.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9</w:t>
            </w:r>
          </w:p>
        </w:tc>
        <w:tc>
          <w:tcPr>
            <w:tcW w:w="216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4"/>
              <w:ind w:left="620"/>
            </w:pP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3</w:t>
            </w:r>
          </w:p>
        </w:tc>
      </w:tr>
      <w:tr>
        <w:trPr>
          <w:trHeight w:val="540" w:hRule="exact"/>
        </w:trPr>
        <w:tc>
          <w:tcPr>
            <w:tcW w:w="2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3"/>
              <w:ind w:left="40"/>
            </w:pPr>
            <w:r>
              <w:rPr>
                <w:rFonts w:cs="Times New Roman" w:hAnsi="Times New Roman" w:eastAsia="Times New Roman" w:ascii="Times New Roman"/>
                <w:b/>
                <w:sz w:val="28"/>
                <w:szCs w:val="28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  <w:u w:val="thick" w:color="000000"/>
              </w:rPr>
              <w:t>B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  <w:u w:val="thick" w:color="000000"/>
              </w:rPr>
              <w:t>à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  <w:u w:val="thick" w:color="000000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-2"/>
                <w:w w:val="100"/>
                <w:sz w:val="28"/>
                <w:szCs w:val="28"/>
                <w:u w:val="thick" w:color="00000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2"/>
                <w:w w:val="100"/>
                <w:sz w:val="28"/>
                <w:szCs w:val="28"/>
                <w:u w:val="thick" w:color="000000"/>
              </w:rPr>
              <w:t>1</w:t>
            </w:r>
            <w:r>
              <w:rPr>
                <w:rFonts w:cs="Times New Roman" w:hAnsi="Times New Roman" w:eastAsia="Times New Roman" w:ascii="Times New Roman"/>
                <w:b/>
                <w:spacing w:val="2"/>
                <w:w w:val="100"/>
                <w:sz w:val="28"/>
                <w:szCs w:val="28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2"/>
                <w:w w:val="100"/>
                <w:sz w:val="28"/>
                <w:szCs w:val="28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Đ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ặ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í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í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h</w:t>
            </w:r>
          </w:p>
        </w:tc>
        <w:tc>
          <w:tcPr>
            <w:tcW w:w="20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4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216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1986" w:hRule="exact"/>
        </w:trPr>
        <w:tc>
          <w:tcPr>
            <w:tcW w:w="277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674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3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+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8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614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614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614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</w:tc>
        <w:tc>
          <w:tcPr>
            <w:tcW w:w="207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305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3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5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+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4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4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45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78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</w:t>
            </w:r>
          </w:p>
        </w:tc>
        <w:tc>
          <w:tcPr>
            <w:tcW w:w="24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6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7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9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4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1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</w:tc>
        <w:tc>
          <w:tcPr>
            <w:tcW w:w="216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5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1002" w:right="-2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7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7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7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5"/>
                <w:szCs w:val="15"/>
              </w:rPr>
              <w:jc w:val="left"/>
              <w:spacing w:before="8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  <w:p>
            <w:pPr>
              <w:rPr>
                <w:sz w:val="16"/>
                <w:szCs w:val="16"/>
              </w:rPr>
              <w:jc w:val="left"/>
              <w:spacing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7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…………..</w:t>
            </w:r>
          </w:p>
        </w:tc>
      </w:tr>
    </w:tbl>
    <w:p>
      <w:pPr>
        <w:sectPr>
          <w:type w:val="continuous"/>
          <w:pgSz w:w="12240" w:h="15840"/>
          <w:pgMar w:top="800" w:bottom="280" w:left="1120" w:right="640"/>
        </w:sectPr>
      </w:pP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à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  <w:t>2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câ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ườn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đào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iều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câ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cây</w:t>
      </w:r>
      <w:r>
        <w:rPr>
          <w:rFonts w:cs="Times New Roman" w:hAnsi="Times New Roman" w:eastAsia="Times New Roman" w:ascii="Times New Roman"/>
          <w:spacing w:val="-4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299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368.64pt;margin-top:-108.51pt;width:199.8pt;height:142.8pt;mso-position-horizontal-relative:page;mso-position-vertical-relative:paragraph;z-index:-2514">
            <v:imagedata o:title="" r:id="rId59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à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  <w:t>3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2044" w:right="7433"/>
      </w:pPr>
      <w:r>
        <w:pict>
          <v:shape type="#_x0000_t75" style="position:absolute;margin-left:345.84pt;margin-top:0.420313pt;width:171.36pt;height:116.4pt;mso-position-horizontal-relative:page;mso-position-vertical-relative:paragraph;z-index:-2513">
            <v:imagedata o:title="" r:id="rId60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Bài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244" w:right="563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244" w:right="563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244" w:right="563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244" w:right="563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117" w:right="314"/>
      </w:pPr>
      <w:r>
        <w:rPr>
          <w:rFonts w:cs="Times New Roman" w:hAnsi="Times New Roman" w:eastAsia="Times New Roman" w:ascii="Times New Roman"/>
          <w:b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  <w:t>à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  <w:u w:val="thick" w:color="000000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  <w:t>4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ẫ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hì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ẫ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nà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7"/>
      </w:pPr>
      <w:r>
        <w:pict>
          <v:shape type="#_x0000_t75" style="width:452.4pt;height:72.6pt">
            <v:imagedata o:title="" r:id="rId6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5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qua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  <w:sectPr>
          <w:pgMar w:header="624" w:footer="834" w:top="800" w:bottom="280" w:left="1160" w:right="640"/>
          <w:pgSz w:w="12240" w:h="15840"/>
        </w:sectPr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34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396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708" w:space="1453"/>
            <w:col w:w="6279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0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00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4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yêu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388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Câu</w:t>
      </w:r>
      <w:r>
        <w:rPr>
          <w:rFonts w:cs="Times New Roman" w:hAnsi="Times New Roman" w:eastAsia="Times New Roman" w:ascii="Times New Roman"/>
          <w:b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16"/>
        <w:ind w:left="3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3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0c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5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431"/>
        <w:ind w:left="837" w:right="2119" w:hanging="442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"/>
        <w:ind w:left="396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58"/>
      </w:pPr>
      <w:r>
        <w:pict>
          <v:group style="position:absolute;margin-left:443.16pt;margin-top:-2.81969pt;width:18pt;height:18pt;mso-position-horizontal-relative:page;mso-position-vertical-relative:paragraph;z-index:-2511" coordorigin="8863,-56" coordsize="360,360">
            <v:shape style="position:absolute;left:8863;top:-56;width:360;height:360" coordorigin="8863,-56" coordsize="360,360" path="m8863,304l9223,304,9223,-56,8863,-56,8863,304xe" filled="f" stroked="t" strokeweight="0.72pt" strokecolor="#000000">
              <v:path arrowok="t"/>
            </v:shape>
            <w10:wrap type="none"/>
          </v:group>
        </w:pict>
      </w:r>
      <w:r>
        <w:pict>
          <v:group style="position:absolute;margin-left:197.28pt;margin-top:0.0603125pt;width:18pt;height:18pt;mso-position-horizontal-relative:page;mso-position-vertical-relative:paragraph;z-index:-2509" coordorigin="3946,1" coordsize="360,360">
            <v:shape style="position:absolute;left:3946;top:1;width:360;height:360" coordorigin="3946,1" coordsize="360,360" path="m3946,361l4306,361,4306,1,3946,1,3946,361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5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619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458"/>
      </w:pPr>
      <w:r>
        <w:pict>
          <v:group style="position:absolute;margin-left:197.28pt;margin-top:-1.97969pt;width:18pt;height:18pt;mso-position-horizontal-relative:page;mso-position-vertical-relative:paragraph;z-index:-2510" coordorigin="3946,-40" coordsize="360,360">
            <v:shape style="position:absolute;left:3946;top:-40;width:360;height:360" coordorigin="3946,-40" coordsize="360,360" path="m3946,320l4306,320,4306,-40,3946,-40,3946,320xe" filled="f" stroked="t" strokeweight="0.72pt" strokecolor="#000000">
              <v:path arrowok="t"/>
            </v:shape>
            <w10:wrap type="none"/>
          </v:group>
        </w:pict>
      </w:r>
      <w:r>
        <w:pict>
          <v:group style="position:absolute;margin-left:443.16pt;margin-top:-2.69969pt;width:18pt;height:18pt;mso-position-horizontal-relative:page;mso-position-vertical-relative:paragraph;z-index:-2508" coordorigin="8863,-54" coordsize="360,360">
            <v:shape style="position:absolute;left:8863;top:-54;width:360;height:360" coordorigin="8863,-54" coordsize="360,360" path="m8863,306l9223,306,9223,-54,8863,-54,8863,306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                  </w:t>
      </w:r>
      <w:r>
        <w:rPr>
          <w:rFonts w:cs="Times New Roman" w:hAnsi="Times New Roman" w:eastAsia="Times New Roman" w:ascii="Times New Roman"/>
          <w:spacing w:val="1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80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2"/>
          <w:szCs w:val="22"/>
        </w:rPr>
        <w:jc w:val="left"/>
        <w:spacing w:before="15" w:lineRule="exact" w:line="220"/>
        <w:sectPr>
          <w:type w:val="continuous"/>
          <w:pgSz w:w="12240" w:h="15840"/>
          <w:pgMar w:top="800" w:bottom="280" w:left="1160" w:right="640"/>
        </w:sectPr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396" w:right="-62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Bò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là:</w:t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432"/>
      </w:pP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3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ectPr>
          <w:type w:val="continuous"/>
          <w:pgSz w:w="12240" w:h="15840"/>
          <w:pgMar w:top="800" w:bottom="280" w:left="1160" w:right="640"/>
          <w:cols w:num="2" w:equalWidth="off">
            <w:col w:w="5749" w:space="2722"/>
            <w:col w:w="1969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377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g</w:t>
      </w:r>
    </w:p>
    <w:p>
      <w:pPr>
        <w:rPr>
          <w:sz w:val="22"/>
          <w:szCs w:val="22"/>
        </w:rPr>
        <w:jc w:val="left"/>
        <w:spacing w:before="16" w:lineRule="exact" w:line="220"/>
        <w:sectPr>
          <w:type w:val="continuous"/>
          <w:pgSz w:w="12240" w:h="15840"/>
          <w:pgMar w:top="800" w:bottom="280" w:left="1160" w:right="640"/>
        </w:sectPr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32" w:right="-6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</w:p>
    <w:p>
      <w:pPr>
        <w:rPr>
          <w:sz w:val="14"/>
          <w:szCs w:val="14"/>
        </w:rPr>
        <w:jc w:val="left"/>
        <w:spacing w:before="1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40"/>
        <w:sectPr>
          <w:type w:val="continuous"/>
          <w:pgSz w:w="12240" w:h="15840"/>
          <w:pgMar w:top="800" w:bottom="280" w:left="1160" w:right="640"/>
          <w:cols w:num="2" w:equalWidth="off">
            <w:col w:w="4111" w:space="1367"/>
            <w:col w:w="4962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127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2"/>
          <w:szCs w:val="22"/>
        </w:rPr>
        <w:t>kg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400"/>
      </w:pPr>
      <w:r>
        <w:pict>
          <v:group style="position:absolute;margin-left:322.32pt;margin-top:-90.1997pt;width:198.84pt;height:91.68pt;mso-position-horizontal-relative:page;mso-position-vertical-relative:paragraph;z-index:-2512" coordorigin="6446,-1804" coordsize="3977,1834">
            <v:shape type="#_x0000_t75" style="position:absolute;left:7217;top:-1804;width:2410;height:1834">
              <v:imagedata o:title="" r:id="rId62"/>
            </v:shape>
            <v:shape style="position:absolute;left:9449;top:-1276;width:972;height:480" coordorigin="9449,-1276" coordsize="972,480" path="m9449,-1196l9461,-1239,9493,-1267,9529,-1276,10341,-1276,10383,-1264,10412,-1232,10421,-1196,10421,-876,10409,-833,10377,-805,10341,-796,9529,-796,9486,-808,9457,-840,9449,-876,9449,-1196xe" filled="f" stroked="t" strokeweight="0.24pt" strokecolor="#000000">
              <v:path arrowok="t"/>
            </v:shape>
            <v:shape style="position:absolute;left:6449;top:-532;width:984;height:480" coordorigin="6449,-532" coordsize="984,480" path="m6449,-452l6461,-495,6493,-523,6529,-532,7353,-532,7395,-520,7424,-488,7433,-452,7433,-132,7421,-89,7389,-61,7353,-52,6529,-52,6486,-64,6457,-96,6449,-132,6449,-452xe" filled="f" stroked="t" strokeweight="0.24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ãy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,…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-3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396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phép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52"/>
        <w:ind w:left="388" w:right="216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đó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38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32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1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4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hộ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479"/>
        <w:ind w:left="432" w:right="743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24"/>
        <w:ind w:left="117" w:right="8748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7750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60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30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30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29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9019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76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90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lineRule="auto" w:line="358"/>
        <w:ind w:left="117" w:right="232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ca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nhà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59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ca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vư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5225" w:right="4240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i: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30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302"/>
      </w:pPr>
      <w:r>
        <w:pict>
          <v:shape type="#_x0000_t75" style="position:absolute;margin-left:399.84pt;margin-top:615.24pt;width:180.12pt;height:124.8pt;mso-position-horizontal-relative:page;mso-position-vertical-relative:page;z-index:-2506">
            <v:imagedata o:title="" r:id="rId64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29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1435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8.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299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29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17" w:right="3931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i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i/>
          <w:spacing w:val="2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i/>
          <w:spacing w:val="-4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3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46"/>
        <w:sectPr>
          <w:pgMar w:footer="598" w:header="624" w:top="800" w:bottom="280" w:left="1160" w:right="540"/>
          <w:footerReference w:type="default" r:id="rId63"/>
          <w:pgSz w:w="12240" w:h="15840"/>
        </w:sectPr>
      </w:pPr>
      <w:r>
        <w:pict>
          <v:shape type="#_x0000_t75" style="position:absolute;margin-left:211.08pt;margin-top:-12.48pt;width:125.88pt;height:131.04pt;mso-position-horizontal-relative:page;mso-position-vertical-relative:paragraph;z-index:-2507">
            <v:imagedata o:title="" r:id="rId65"/>
          </v:shape>
        </w:pict>
      </w:r>
      <w:r>
        <w:pict>
          <v:group style="position:absolute;margin-left:347.28pt;margin-top:85.92pt;width:48pt;height:20.52pt;mso-position-horizontal-relative:page;mso-position-vertical-relative:paragraph;z-index:-2505" coordorigin="6946,1718" coordsize="960,410">
            <v:shape style="position:absolute;left:6946;top:1718;width:960;height:410" coordorigin="6946,1718" coordsize="960,410" path="m6946,1924l7151,1718,7151,1821,7906,1821,7906,2026,7151,2026,7151,2129,6946,1924xe" filled="f" stroked="t" strokeweight="0.24pt" strokecolor="#000000">
              <v:path arrowok="t"/>
            </v:shape>
            <w10:wrap type="none"/>
          </v:group>
        </w:pict>
      </w:r>
      <w:r>
        <w:pict>
          <v:shape type="#_x0000_t75" style="width:116.88pt;height:116.88pt">
            <v:imagedata o:title="" r:id="rId6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footer="861" w:header="624" w:top="800" w:bottom="280" w:left="1160" w:right="640"/>
          <w:footerReference w:type="default" r:id="rId67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2092"/>
            <w:col w:w="591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4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yêu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pict>
          <v:group style="position:absolute;margin-left:77.137pt;margin-top:14.2003pt;width:108.72pt;height:95.93pt;mso-position-horizontal-relative:page;mso-position-vertical-relative:paragraph;z-index:-2504" coordorigin="1543,284" coordsize="2174,1919">
            <v:shape type="#_x0000_t75" style="position:absolute;left:1543;top:284;width:2174;height:1485">
              <v:imagedata o:title="" r:id="rId68"/>
            </v:shape>
            <v:shape style="position:absolute;left:2129;top:1732;width:1483;height:463" coordorigin="2129,1732" coordsize="1483,463" path="m2129,1809l2156,1751,2206,1732,3535,1732,3593,1759,3612,1809,3612,2118,3585,2177,3535,2195,2206,2195,2147,2168,2129,2118,2129,1809xe" filled="f" stroked="t" strokeweight="0.72pt" strokecolor="#000000">
              <v:path arrowok="t"/>
            </v:shape>
            <w10:wrap type="none"/>
          </v:group>
        </w:pict>
      </w:r>
      <w:r>
        <w:pict>
          <v:group style="position:absolute;margin-left:202.697pt;margin-top:5.10131pt;width:106.248pt;height:103.829pt;mso-position-horizontal-relative:page;mso-position-vertical-relative:paragraph;z-index:-2503" coordorigin="4054,102" coordsize="2125,2077">
            <v:shape type="#_x0000_t75" style="position:absolute;left:4054;top:102;width:2125;height:1873">
              <v:imagedata o:title="" r:id="rId69"/>
            </v:shape>
            <v:shape style="position:absolute;left:4375;top:1708;width:1486;height:463" coordorigin="4375,1708" coordsize="1486,463" path="m4375,1785l4402,1727,4452,1708,5784,1708,5842,1735,5861,1785,5861,2094,5834,2153,5784,2171,4452,2171,4394,2144,4375,2094,4375,1785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Câu</w:t>
      </w:r>
      <w:r>
        <w:rPr>
          <w:rFonts w:cs="Times New Roman" w:hAnsi="Times New Roman" w:eastAsia="Times New Roman" w:ascii="Times New Roman"/>
          <w:b/>
          <w:spacing w:val="1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8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4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5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6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5" w:lineRule="exact" w:line="360"/>
        <w:ind w:left="1180"/>
      </w:pPr>
      <w:r>
        <w:pict>
          <v:group style="position:absolute;margin-left:332.4pt;margin-top:-70.0797pt;width:80.4pt;height:92.64pt;mso-position-horizontal-relative:page;mso-position-vertical-relative:paragraph;z-index:-2502" coordorigin="6648,-1402" coordsize="1608,1853">
            <v:shape type="#_x0000_t75" style="position:absolute;left:6708;top:-1402;width:1548;height:1380">
              <v:imagedata o:title="" r:id="rId70"/>
            </v:shape>
            <v:shape style="position:absolute;left:6655;top:-19;width:1486;height:463" coordorigin="6655,-19" coordsize="1486,463" path="m6655,58l6682,-1,6732,-19,8064,-19,8122,8,8141,58,8141,367,8114,425,8064,444,6732,444,6674,417,6655,367,6655,58xe" filled="f" stroked="t" strokeweight="0.72pt" strokecolor="#000000">
              <v:path arrowok="t"/>
            </v:shape>
            <w10:wrap type="none"/>
          </v:group>
        </w:pict>
      </w:r>
      <w:r>
        <w:pict>
          <v:group style="position:absolute;margin-left:426.02pt;margin-top:-94.2307pt;width:118.869pt;height:116.671pt;mso-position-horizontal-relative:page;mso-position-vertical-relative:paragraph;z-index:-2501" coordorigin="8520,-1885" coordsize="2377,2333">
            <v:shape type="#_x0000_t75" style="position:absolute;left:8520;top:-1885;width:2377;height:1928">
              <v:imagedata o:title="" r:id="rId71"/>
            </v:shape>
            <v:shape style="position:absolute;left:8892;top:-24;width:1486;height:466" coordorigin="8892,-24" coordsize="1486,466" path="m8892,54l8919,-5,8970,-24,10300,-24,10359,3,10378,54,10378,364,10351,423,10300,442,8970,442,8911,415,8892,364,8892,54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1"/>
          <w:w w:val="100"/>
          <w:position w:val="-2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-2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-2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2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position w:val="-2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-2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-2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59"/>
          <w:w w:val="100"/>
          <w:position w:val="-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position w:val="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35"/>
          <w:w w:val="100"/>
          <w:position w:val="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2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position w:val="2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position w:val="2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2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2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position w:val="2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position w:val="2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29"/>
          <w:w w:val="100"/>
          <w:position w:val="2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3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position w:val="3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3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position w:val="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3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3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3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position w:val="3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position w:val="3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ô?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45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n?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38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73"/>
        <w:ind w:left="117" w:right="239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7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2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5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38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4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át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40"/>
          <w:pgMar w:top="800" w:bottom="280" w:left="1160" w:right="64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87"/>
      </w:pP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.1.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………..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95"/>
        <w:ind w:left="187" w:right="369"/>
      </w:pP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.2.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7"/>
        <w:ind w:left="18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 w:right="-62"/>
      </w:pP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.3.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auto" w:line="634"/>
        <w:ind w:left="110" w:right="4745" w:hanging="110"/>
      </w:pP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hành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ây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ủ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bí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ô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26"/>
        <w:ind w:left="84"/>
        <w:sectPr>
          <w:type w:val="continuous"/>
          <w:pgSz w:w="12240" w:h="15840"/>
          <w:pgMar w:top="800" w:bottom="280" w:left="1160" w:right="640"/>
          <w:cols w:num="2" w:equalWidth="off">
            <w:col w:w="4751" w:space="153"/>
            <w:col w:w="5536"/>
          </w:cols>
        </w:sectPr>
      </w:pPr>
      <w:r>
        <w:pict>
          <v:shape type="#_x0000_t75" style="position:absolute;margin-left:298.08pt;margin-top:-110.086pt;width:275.76pt;height:137.4pt;mso-position-horizontal-relative:page;mso-position-vertical-relative:paragraph;z-index:-2500">
            <v:imagedata o:title="" r:id="rId72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i</w:t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auto" w:line="374"/>
        <w:ind w:left="117" w:right="8641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1144" w:right="2220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96" w:right="19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.………………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bò?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757" w:right="460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i: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Qu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t,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ghi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44"/>
      </w:pPr>
      <w:r>
        <w:pict>
          <v:shape type="#_x0000_t75" style="position:absolute;margin-left:357pt;margin-top:6.6pt;width:198.6pt;height:98.4pt;mso-position-horizontal-relative:page;mso-position-vertical-relative:paragraph;z-index:-2499">
            <v:imagedata o:title="" r:id="rId73"/>
          </v:shape>
        </w:pict>
      </w:r>
      <w:r>
        <w:pict>
          <v:shape type="#_x0000_t75" style="width:254.28pt;height:133.08pt">
            <v:imagedata o:title="" r:id="rId7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ít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</w:t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  <w:sectPr>
          <w:pgMar w:header="624" w:footer="861" w:top="800" w:bottom="280" w:left="1160" w:right="640"/>
          <w:pgSz w:w="12240" w:h="158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61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732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4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yêu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3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484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</w:t>
      </w:r>
      <w:r>
        <w:rPr>
          <w:rFonts w:cs="Times New Roman" w:hAnsi="Times New Roman" w:eastAsia="Times New Roman" w:ascii="Times New Roman"/>
          <w:spacing w:val="3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16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ệu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8"/>
        <w:ind w:left="47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</w:t>
      </w:r>
      <w:r>
        <w:rPr>
          <w:rFonts w:cs="Times New Roman" w:hAnsi="Times New Roman" w:eastAsia="Times New Roman" w:ascii="Times New Roman"/>
          <w:spacing w:val="1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5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nay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75" w:right="1736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</w:t>
      </w:r>
      <w:r>
        <w:rPr>
          <w:rFonts w:cs="Times New Roman" w:hAnsi="Times New Roman" w:eastAsia="Times New Roman" w:ascii="Times New Roman"/>
          <w:spacing w:val="3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group style="position:absolute;margin-left:395.64pt;margin-top:9.30031pt;width:81.55pt;height:64.69pt;mso-position-horizontal-relative:page;mso-position-vertical-relative:paragraph;z-index:-2498" coordorigin="7913,186" coordsize="1631,1294">
            <v:shape style="position:absolute;left:7918;top:323;width:12;height:1151" coordorigin="7918,323" coordsize="12,1151" path="m7918,323l7930,1474e" filled="f" stroked="t" strokeweight="0.48pt" strokecolor="#000000">
              <v:path arrowok="t"/>
            </v:shape>
            <v:shape style="position:absolute;left:7942;top:1444;width:1592;height:31" coordorigin="7942,1444" coordsize="1592,31" path="m7942,1475l9533,1444e" filled="f" stroked="t" strokeweight="0.48pt" strokecolor="#000000">
              <v:path arrowok="t"/>
            </v:shape>
            <v:shape style="position:absolute;left:8954;top:191;width:585;height:1253" coordorigin="8954,191" coordsize="585,1253" path="m8954,191l9539,1443e" filled="f" stroked="t" strokeweight="0.48pt" strokecolor="#000000">
              <v:path arrowok="t"/>
            </v:shape>
            <v:shape style="position:absolute;left:7922;top:196;width:1027;height:138" coordorigin="7922,196" coordsize="1027,138" path="m7922,333l8949,196e" filled="f" stroked="t" strokeweight="0.48pt" strokecolor="#000000">
              <v:path arrowok="t"/>
            </v:shape>
            <v:shape style="position:absolute;left:8388;top:275;width:319;height:1189" coordorigin="8388,275" coordsize="319,1189" path="m8388,275l8707,1464e" filled="f" stroked="t" strokeweight="0.48pt" strokecolor="#000000">
              <v:path arrowok="t"/>
            </v:shape>
            <v:shape style="position:absolute;left:7937;top:268;width:442;height:1205" coordorigin="7937,268" coordsize="442,1205" path="m8378,268l7937,1473e" filled="f" stroked="t" strokeweight="0.48pt" strokecolor="#000000">
              <v:path arrowok="t"/>
            </v:shape>
            <v:shape style="position:absolute;left:8388;top:275;width:1135;height:1154" coordorigin="8388,275" coordsize="1135,1154" path="m8388,275l9523,1429e" filled="f" stroked="t" strokeweight="0.48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ẽ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ới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đây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c?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3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hình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35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35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04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Câu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ưới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đây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04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</w:t>
      </w:r>
      <w:r>
        <w:rPr>
          <w:rFonts w:cs="Times New Roman" w:hAnsi="Times New Roman" w:eastAsia="Times New Roman" w:ascii="Times New Roman"/>
          <w:spacing w:val="5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04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8.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ay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77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nh: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914" w:right="1026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6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ít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733" w:right="472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8"/>
        <w:ind w:left="117" w:right="1379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733" w:right="472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8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)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55"/>
        <w:ind w:left="273"/>
        <w:sectPr>
          <w:pgMar w:footer="608" w:header="624" w:top="800" w:bottom="280" w:left="1160" w:right="640"/>
          <w:footerReference w:type="default" r:id="rId75"/>
          <w:pgSz w:w="12240" w:h="15840"/>
        </w:sectPr>
      </w:pPr>
      <w:r>
        <w:pict>
          <v:shape type="#_x0000_t75" style="position:absolute;margin-left:376.2pt;margin-top:595.8pt;width:184.92pt;height:144.96pt;mso-position-horizontal-relative:page;mso-position-vertical-relative:page;z-index:-2497">
            <v:imagedata o:title="" r:id="rId76"/>
          </v:shape>
        </w:pict>
      </w:r>
      <w:r>
        <w:pict>
          <v:shape type="#_x0000_t75" style="width:189.48pt;height:151.68pt">
            <v:imagedata o:title="" r:id="rId7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footer="861" w:header="624" w:top="800" w:bottom="280" w:left="1160" w:right="640"/>
          <w:footerReference w:type="default" r:id="rId78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732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-4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yêu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11"/>
        <w:ind w:left="117" w:right="29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11"/>
        <w:ind w:left="117" w:right="78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ăm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ị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4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ại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8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</w:t>
      </w:r>
      <w:r>
        <w:rPr>
          <w:rFonts w:cs="Times New Roman" w:hAnsi="Times New Roman" w:eastAsia="Times New Roman" w:ascii="Times New Roman"/>
          <w:spacing w:val="2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6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</w:t>
      </w:r>
      <w:r>
        <w:rPr>
          <w:rFonts w:cs="Times New Roman" w:hAnsi="Times New Roman" w:eastAsia="Times New Roman" w:ascii="Times New Roman"/>
          <w:spacing w:val="2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</w:t>
      </w:r>
      <w:r>
        <w:rPr>
          <w:rFonts w:cs="Times New Roman" w:hAnsi="Times New Roman" w:eastAsia="Times New Roman" w:ascii="Times New Roman"/>
          <w:spacing w:val="4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4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4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4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100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7.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64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5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815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8.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ác?</w:t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lineRule="auto" w:line="311"/>
        <w:ind w:left="477" w:right="7821"/>
        <w:sectPr>
          <w:type w:val="continuous"/>
          <w:pgSz w:w="12240" w:h="15840"/>
          <w:pgMar w:top="800" w:bottom="280" w:left="1160" w:right="640"/>
        </w:sectPr>
      </w:pPr>
      <w:r>
        <w:pict>
          <v:group style="position:absolute;margin-left:323.28pt;margin-top:639.48pt;width:183.48pt;height:72.33pt;mso-position-horizontal-relative:page;mso-position-vertical-relative:page;z-index:-2496" coordorigin="6466,12790" coordsize="3670,1447">
            <v:shape style="position:absolute;left:6470;top:12794;width:3660;height:1423" coordorigin="6470,12794" coordsize="3660,1423" path="m6470,14218l7535,12794,10130,14218,6470,14218xe" filled="f" stroked="t" strokeweight="0.48pt" strokecolor="#000000">
              <v:path arrowok="t"/>
            </v:shape>
            <v:shape style="position:absolute;left:7560;top:12806;width:660;height:1425" coordorigin="7560,12806" coordsize="660,1425" path="m7560,12806l8220,14231e" filled="f" stroked="t" strokeweight="0.48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exact" w:line="300"/>
        <w:ind w:left="157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8" w:lineRule="exact" w:line="240"/>
      </w:pPr>
      <w:r>
        <w:rPr>
          <w:sz w:val="24"/>
          <w:szCs w:val="24"/>
        </w:rPr>
      </w:r>
    </w:p>
    <w:tbl>
      <w:tblPr>
        <w:tblW w:w="0" w:type="auto"/>
        <w:tblLook w:val="01E0"/>
        <w:jc w:val="left"/>
        <w:tblInd w:w="11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506" w:hRule="exact"/>
        </w:trPr>
        <w:tc>
          <w:tcPr>
            <w:tcW w:w="29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64"/>
              <w:ind w:left="40"/>
            </w:pP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B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à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8"/>
                <w:szCs w:val="28"/>
              </w:rPr>
              <w:t>1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Đ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ặ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í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h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ồ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í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n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:</w:t>
            </w:r>
          </w:p>
        </w:tc>
        <w:tc>
          <w:tcPr>
            <w:tcW w:w="6843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592" w:hRule="exact"/>
        </w:trPr>
        <w:tc>
          <w:tcPr>
            <w:tcW w:w="29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89"/>
              <w:ind w:left="78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+</w:t>
            </w:r>
            <w:r>
              <w:rPr>
                <w:rFonts w:cs="Times New Roman" w:hAnsi="Times New Roman" w:eastAsia="Times New Roman" w:ascii="Times New Roman"/>
                <w:spacing w:val="69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32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22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89"/>
              <w:ind w:left="327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+</w:t>
            </w:r>
            <w:r>
              <w:rPr>
                <w:rFonts w:cs="Times New Roman" w:hAnsi="Times New Roman" w:eastAsia="Times New Roman" w:ascii="Times New Roman"/>
                <w:spacing w:val="69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1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2</w:t>
            </w:r>
          </w:p>
        </w:tc>
        <w:tc>
          <w:tcPr>
            <w:tcW w:w="255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89"/>
              <w:ind w:left="714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0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1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5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0</w:t>
            </w:r>
          </w:p>
        </w:tc>
        <w:tc>
          <w:tcPr>
            <w:tcW w:w="20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spacing w:before="89"/>
              <w:ind w:left="714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6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5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–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8"/>
                <w:szCs w:val="28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4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2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5</w:t>
            </w:r>
          </w:p>
        </w:tc>
      </w:tr>
      <w:tr>
        <w:trPr>
          <w:trHeight w:val="631" w:hRule="exact"/>
        </w:trPr>
        <w:tc>
          <w:tcPr>
            <w:tcW w:w="29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80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2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3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0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5"/>
                <w:szCs w:val="15"/>
              </w:rPr>
              <w:jc w:val="left"/>
              <w:spacing w:before="1" w:lineRule="exact" w:line="140"/>
            </w:pPr>
            <w:r>
              <w:rPr>
                <w:sz w:val="15"/>
                <w:szCs w:val="15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 w:right="-22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</w:tr>
      <w:tr>
        <w:trPr>
          <w:trHeight w:val="610" w:hRule="exact"/>
        </w:trPr>
        <w:tc>
          <w:tcPr>
            <w:tcW w:w="29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80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2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3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0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 w:right="-22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</w:tr>
      <w:tr>
        <w:trPr>
          <w:trHeight w:val="545" w:hRule="exact"/>
        </w:trPr>
        <w:tc>
          <w:tcPr>
            <w:tcW w:w="290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80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24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23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  <w:tc>
          <w:tcPr>
            <w:tcW w:w="20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2"/>
                <w:szCs w:val="12"/>
              </w:rPr>
              <w:jc w:val="left"/>
              <w:spacing w:before="9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left"/>
              <w:ind w:left="541" w:right="-22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8"/>
                <w:szCs w:val="28"/>
              </w:rPr>
              <w:t>.....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8"/>
                <w:szCs w:val="28"/>
              </w:rPr>
              <w:t>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.</w:t>
            </w:r>
          </w:p>
        </w:tc>
      </w:tr>
    </w:tbl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71" w:lineRule="exact" w:line="300"/>
        <w:ind w:left="157"/>
      </w:pPr>
      <w:r>
        <w:pict>
          <v:shape type="#_x0000_t202" style="position:absolute;margin-left:312.6pt;margin-top:30.6403pt;width:239.48pt;height:30.82pt;mso-position-horizontal-relative:page;mso-position-vertical-relative:paragraph;z-index:-2494" filled="f" stroked="f">
            <v:textbox inset="0,0,0,0">
              <w:txbxContent>
                <w:tbl>
                  <w:tblPr>
                    <w:tblW w:w="0" w:type="auto"/>
                    <w:tblLook w:val="01E0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/>
                  <w:tr>
                    <w:trPr>
                      <w:trHeight w:val="595" w:hRule="exact"/>
                    </w:trPr>
                    <w:tc>
                      <w:tcPr>
                        <w:tcW w:w="95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before="100"/>
                          <w:ind w:left="290" w:right="289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96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32"/>
                            <w:szCs w:val="32"/>
                          </w:rPr>
                          <w:jc w:val="center"/>
                          <w:spacing w:before="72"/>
                          <w:ind w:left="373" w:right="374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99"/>
                            <w:sz w:val="32"/>
                            <w:szCs w:val="32"/>
                          </w:rPr>
                          <w:t>-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32"/>
                            <w:szCs w:val="32"/>
                          </w:rPr>
                        </w:r>
                      </w:p>
                    </w:tc>
                    <w:tc>
                      <w:tcPr>
                        <w:tcW w:w="956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before="100"/>
                          <w:ind w:left="289" w:right="290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69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  <w:tc>
                      <w:tcPr>
                        <w:tcW w:w="953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/>
                    </w:tc>
                    <w:tc>
                      <w:tcPr>
                        <w:tcW w:w="95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rPr>
                            <w:rFonts w:cs="Times New Roman" w:hAnsi="Times New Roman" w:eastAsia="Times New Roman" w:ascii="Times New Roman"/>
                            <w:sz w:val="28"/>
                            <w:szCs w:val="28"/>
                          </w:rPr>
                          <w:jc w:val="center"/>
                          <w:spacing w:before="100"/>
                          <w:ind w:left="286" w:right="286"/>
                        </w:pPr>
                        <w:r>
                          <w:rPr>
                            <w:rFonts w:cs="Times New Roman" w:hAnsi="Times New Roman" w:eastAsia="Times New Roman" w:ascii="Times New Roman"/>
                            <w:spacing w:val="1"/>
                            <w:w w:val="100"/>
                            <w:sz w:val="28"/>
                            <w:szCs w:val="28"/>
                          </w:rPr>
                          <w:t>28</w:t>
                        </w:r>
                        <w:r>
                          <w:rPr>
                            <w:rFonts w:cs="Times New Roman" w:hAnsi="Times New Roman" w:eastAsia="Times New Roman" w:ascii="Times New Roman"/>
                            <w:spacing w:val="0"/>
                            <w:w w:val="100"/>
                            <w:sz w:val="28"/>
                            <w:szCs w:val="28"/>
                          </w:rPr>
                        </w:r>
                      </w:p>
                    </w:tc>
                  </w:tr>
                </w:tbl>
                <w:p>
                  <w:pPr>
                    <w:jc w:val="left"/>
                  </w:pP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5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595" w:hRule="exact"/>
        </w:trPr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9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32"/>
                <w:szCs w:val="32"/>
              </w:rPr>
              <w:jc w:val="center"/>
              <w:spacing w:before="72"/>
              <w:ind w:left="370" w:right="377"/>
            </w:pPr>
            <w:r>
              <w:rPr>
                <w:rFonts w:cs="Times New Roman" w:hAnsi="Times New Roman" w:eastAsia="Times New Roman" w:ascii="Times New Roman"/>
                <w:spacing w:val="0"/>
                <w:w w:val="99"/>
                <w:sz w:val="32"/>
                <w:szCs w:val="32"/>
              </w:rPr>
              <w:t>-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32"/>
                <w:szCs w:val="32"/>
              </w:rPr>
            </w:r>
          </w:p>
        </w:tc>
        <w:tc>
          <w:tcPr>
            <w:tcW w:w="9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before="100"/>
              <w:ind w:left="289" w:right="29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57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  <w:tc>
          <w:tcPr>
            <w:tcW w:w="9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before="100"/>
              <w:ind w:left="347" w:right="354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  <w:t>=</w:t>
            </w:r>
          </w:p>
        </w:tc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8"/>
                <w:szCs w:val="28"/>
              </w:rPr>
              <w:jc w:val="center"/>
              <w:spacing w:before="100"/>
              <w:ind w:left="289" w:right="289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8"/>
                <w:szCs w:val="28"/>
              </w:rPr>
              <w:t>43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8"/>
                <w:szCs w:val="28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5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râu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47" w:lineRule="exact" w:line="300"/>
        <w:ind w:left="157"/>
      </w:pP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4175" w:right="5326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</w:t>
      </w:r>
      <w:r>
        <w:rPr>
          <w:rFonts w:cs="Times New Roman" w:hAnsi="Times New Roman" w:eastAsia="Times New Roman" w:ascii="Times New Roman"/>
          <w:spacing w:val="3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…..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736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</w:t>
      </w:r>
      <w:r>
        <w:rPr>
          <w:rFonts w:cs="Times New Roman" w:hAnsi="Times New Roman" w:eastAsia="Times New Roman" w:ascii="Times New Roman"/>
          <w:spacing w:val="5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5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4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29"/>
        <w:sectPr>
          <w:pgMar w:header="624" w:footer="861" w:top="800" w:bottom="280" w:left="1120" w:right="640"/>
          <w:pgSz w:w="12240" w:h="15840"/>
        </w:sectPr>
      </w:pPr>
      <w:r>
        <w:pict>
          <v:shape type="#_x0000_t75" style="position:absolute;margin-left:285.6pt;margin-top:3.12pt;width:257.52pt;height:142.8pt;mso-position-horizontal-relative:page;mso-position-vertical-relative:paragraph;z-index:-2495">
            <v:imagedata o:title="" r:id="rId79"/>
          </v:shape>
        </w:pict>
      </w:r>
      <w:r>
        <w:pict>
          <v:shape type="#_x0000_t75" style="width:194.4pt;height:144.72pt">
            <v:imagedata o:title="" r:id="rId8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61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732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ừ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2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vào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ỉ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ắm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ẹ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45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8"/>
          <w:szCs w:val="28"/>
        </w:rPr>
        <w:jc w:val="left"/>
        <w:spacing w:before="11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</w:t>
      </w:r>
      <w:r>
        <w:rPr>
          <w:rFonts w:cs="Times New Roman" w:hAnsi="Times New Roman" w:eastAsia="Times New Roman" w:ascii="Times New Roman"/>
          <w:spacing w:val="2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group style="position:absolute;margin-left:237.24pt;margin-top:-1.01969pt;width:18pt;height:18pt;mso-position-horizontal-relative:page;mso-position-vertical-relative:paragraph;z-index:-2492" coordorigin="4745,-20" coordsize="360,360">
            <v:shape style="position:absolute;left:4745;top:-20;width:360;height:360" coordorigin="4745,-20" coordsize="360,360" path="m4745,340l5105,340,5105,-20,4745,-20,4745,340xe" filled="f" stroked="t" strokeweight="0.72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888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</w:t>
      </w:r>
      <w:r>
        <w:rPr>
          <w:rFonts w:cs="Times New Roman" w:hAnsi="Times New Roman" w:eastAsia="Times New Roman" w:ascii="Times New Roman"/>
          <w:spacing w:val="1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4.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à: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    </w:t>
      </w:r>
      <w:r>
        <w:rPr>
          <w:rFonts w:cs="Times New Roman" w:hAnsi="Times New Roman" w:eastAsia="Times New Roman" w:ascii="Times New Roman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1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74"/>
        <w:ind w:left="117" w:right="514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can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ỉ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69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lít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lít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2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lít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260"/>
        <w:ind w:left="117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b/>
          <w:spacing w:val="-1"/>
          <w:w w:val="100"/>
          <w:position w:val="-4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4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4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4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4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4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4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4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PQ</w:t>
      </w:r>
      <w:r>
        <w:rPr>
          <w:rFonts w:cs="Times New Roman" w:hAnsi="Times New Roman" w:eastAsia="Times New Roman" w:ascii="Times New Roman"/>
          <w:spacing w:val="-1"/>
          <w:w w:val="100"/>
          <w:position w:val="-4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4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4"/>
          <w:sz w:val="28"/>
          <w:szCs w:val="28"/>
        </w:rPr>
        <w:t>à: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77" w:right="-6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7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7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Cambria" w:hAnsi="Cambria" w:eastAsia="Cambria" w:ascii="Cambria"/>
          <w:sz w:val="26"/>
          <w:szCs w:val="26"/>
        </w:rPr>
        <w:jc w:val="left"/>
        <w:ind w:left="809" w:right="-60"/>
      </w:pPr>
      <w:r>
        <w:rPr>
          <w:rFonts w:cs="Cambria" w:hAnsi="Cambria" w:eastAsia="Cambria" w:ascii="Cambria"/>
          <w:spacing w:val="0"/>
          <w:w w:val="100"/>
          <w:sz w:val="26"/>
          <w:szCs w:val="26"/>
        </w:rPr>
        <w:t>3</w:t>
      </w:r>
      <w:r>
        <w:rPr>
          <w:rFonts w:cs="Cambria" w:hAnsi="Cambria" w:eastAsia="Cambria" w:ascii="Cambria"/>
          <w:spacing w:val="1"/>
          <w:w w:val="100"/>
          <w:sz w:val="26"/>
          <w:szCs w:val="26"/>
        </w:rPr>
        <w:t>cm</w:t>
      </w:r>
      <w:r>
        <w:rPr>
          <w:rFonts w:cs="Cambria" w:hAnsi="Cambria" w:eastAsia="Cambria" w:ascii="Cambria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M</w:t>
      </w:r>
    </w:p>
    <w:p>
      <w:pPr>
        <w:rPr>
          <w:sz w:val="17"/>
          <w:szCs w:val="17"/>
        </w:rPr>
        <w:jc w:val="left"/>
        <w:spacing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Cambria" w:hAnsi="Cambria" w:eastAsia="Cambria" w:ascii="Cambria"/>
          <w:sz w:val="26"/>
          <w:szCs w:val="26"/>
        </w:rPr>
        <w:jc w:val="left"/>
        <w:ind w:left="278" w:right="-59"/>
      </w:pPr>
      <w:r>
        <w:pict>
          <v:shape type="#_x0000_t75" style="position:absolute;margin-left:219pt;margin-top:97.8425pt;width:173.28pt;height:117.12pt;mso-position-horizontal-relative:page;mso-position-vertical-relative:paragraph;z-index:-2493">
            <v:imagedata o:title="" r:id="rId81"/>
          </v:shape>
        </w:pict>
      </w:r>
      <w:r>
        <w:pict>
          <v:group style="position:absolute;margin-left:280.92pt;margin-top:-45.1975pt;width:265.44pt;height:83.04pt;mso-position-horizontal-relative:page;mso-position-vertical-relative:paragraph;z-index:-2491" coordorigin="5618,-904" coordsize="5309,1661">
            <v:shape type="#_x0000_t75" style="position:absolute;left:5618;top:392;width:468;height:216">
              <v:imagedata o:title="" r:id="rId82"/>
            </v:shape>
            <v:shape type="#_x0000_t75" style="position:absolute;left:7529;top:-686;width:511;height:226">
              <v:imagedata o:title="" r:id="rId83"/>
            </v:shape>
            <v:shape type="#_x0000_t75" style="position:absolute;left:6427;top:-378;width:797;height:245">
              <v:imagedata o:title="" r:id="rId84"/>
            </v:shape>
            <v:shape style="position:absolute;left:6074;top:-477;width:1633;height:946" coordorigin="6074,-477" coordsize="1633,946" path="m7708,-477l6074,469e" filled="f" stroked="t" strokeweight="0.72pt" strokecolor="#000000">
              <v:path arrowok="t"/>
            </v:shape>
            <v:shape type="#_x0000_t75" style="position:absolute;left:9223;top:541;width:468;height:216">
              <v:imagedata o:title="" r:id="rId85"/>
            </v:shape>
            <v:shape type="#_x0000_t75" style="position:absolute;left:7807;top:1;width:828;height:247">
              <v:imagedata o:title="" r:id="rId86"/>
            </v:shape>
            <v:shape style="position:absolute;left:7709;top:-467;width:1636;height:1043" coordorigin="7709,-467" coordsize="1636,1043" path="m9345,575l7709,-467e" filled="f" stroked="t" strokeweight="0.72pt" strokecolor="#000000">
              <v:path arrowok="t"/>
            </v:shape>
            <v:shape type="#_x0000_t75" style="position:absolute;left:10416;top:-904;width:511;height:228">
              <v:imagedata o:title="" r:id="rId87"/>
            </v:shape>
            <v:shape type="#_x0000_t75" style="position:absolute;left:9907;top:-266;width:866;height:245">
              <v:imagedata o:title="" r:id="rId88"/>
            </v:shape>
            <v:shape style="position:absolute;left:9331;top:-758;width:1085;height:1333" coordorigin="9331,-758" coordsize="1085,1333" path="m9331,575l10416,-758e" filled="f" stroked="t" strokeweight="0.72pt" strokecolor="#000000">
              <v:path arrowok="t"/>
            </v:shape>
            <w10:wrap type="none"/>
          </v:group>
        </w:pict>
      </w:r>
      <w:r>
        <w:rPr>
          <w:rFonts w:cs="Cambria" w:hAnsi="Cambria" w:eastAsia="Cambria" w:ascii="Cambria"/>
          <w:spacing w:val="0"/>
          <w:w w:val="100"/>
          <w:sz w:val="26"/>
          <w:szCs w:val="26"/>
        </w:rPr>
        <w:t>3</w:t>
      </w:r>
      <w:r>
        <w:rPr>
          <w:rFonts w:cs="Cambria" w:hAnsi="Cambria" w:eastAsia="Cambria" w:ascii="Cambria"/>
          <w:spacing w:val="1"/>
          <w:w w:val="100"/>
          <w:sz w:val="26"/>
          <w:szCs w:val="26"/>
        </w:rPr>
        <w:t>cm</w:t>
      </w:r>
      <w:r>
        <w:rPr>
          <w:rFonts w:cs="Cambria" w:hAnsi="Cambria" w:eastAsia="Cambria" w:ascii="Cambria"/>
          <w:spacing w:val="0"/>
          <w:w w:val="100"/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lineRule="exact" w:line="220"/>
        <w:ind w:left="1156" w:right="853"/>
      </w:pPr>
      <w:r>
        <w:br w:type="column"/>
      </w:r>
      <w:r>
        <w:rPr>
          <w:rFonts w:cs="Calibri" w:hAnsi="Calibri" w:eastAsia="Calibri" w:ascii="Calibri"/>
          <w:spacing w:val="0"/>
          <w:w w:val="100"/>
          <w:position w:val="1"/>
          <w:sz w:val="22"/>
          <w:szCs w:val="22"/>
        </w:rPr>
        <w:t>Q</w:t>
      </w:r>
      <w:r>
        <w:rPr>
          <w:rFonts w:cs="Calibri" w:hAnsi="Calibri" w:eastAsia="Calibri" w:ascii="Calibri"/>
          <w:spacing w:val="0"/>
          <w:w w:val="100"/>
          <w:position w:val="0"/>
          <w:sz w:val="22"/>
          <w:szCs w:val="22"/>
        </w:rPr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mbria" w:hAnsi="Cambria" w:eastAsia="Cambria" w:ascii="Cambria"/>
          <w:sz w:val="26"/>
          <w:szCs w:val="26"/>
        </w:rPr>
        <w:jc w:val="left"/>
        <w:ind w:left="684"/>
      </w:pPr>
      <w:r>
        <w:rPr>
          <w:rFonts w:cs="Cambria" w:hAnsi="Cambria" w:eastAsia="Cambria" w:ascii="Cambria"/>
          <w:spacing w:val="0"/>
          <w:w w:val="100"/>
          <w:sz w:val="26"/>
          <w:szCs w:val="26"/>
        </w:rPr>
        <w:t>3</w:t>
      </w:r>
      <w:r>
        <w:rPr>
          <w:rFonts w:cs="Cambria" w:hAnsi="Cambria" w:eastAsia="Cambria" w:ascii="Cambria"/>
          <w:spacing w:val="1"/>
          <w:w w:val="100"/>
          <w:sz w:val="26"/>
          <w:szCs w:val="26"/>
        </w:rPr>
        <w:t>cm</w:t>
      </w:r>
      <w:r>
        <w:rPr>
          <w:rFonts w:cs="Cambria" w:hAnsi="Cambria" w:eastAsia="Cambria" w:ascii="Cambria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7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ectPr>
          <w:type w:val="continuous"/>
          <w:pgSz w:w="12240" w:h="15840"/>
          <w:pgMar w:top="800" w:bottom="280" w:left="1160" w:right="640"/>
          <w:cols w:num="4" w:equalWidth="off">
            <w:col w:w="1534" w:space="3070"/>
            <w:col w:w="1285" w:space="625"/>
            <w:col w:w="755" w:space="940"/>
            <w:col w:w="2231"/>
          </w:cols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65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</w:t>
      </w:r>
      <w:r>
        <w:rPr>
          <w:rFonts w:cs="Times New Roman" w:hAnsi="Times New Roman" w:eastAsia="Times New Roman" w:ascii="Times New Roman"/>
          <w:spacing w:val="4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</w:t>
      </w:r>
      <w:r>
        <w:rPr>
          <w:rFonts w:cs="Times New Roman" w:hAnsi="Times New Roman" w:eastAsia="Times New Roman" w:ascii="Times New Roman"/>
          <w:spacing w:val="1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</w:t>
      </w:r>
      <w:r>
        <w:rPr>
          <w:rFonts w:cs="Times New Roman" w:hAnsi="Times New Roman" w:eastAsia="Times New Roman" w:ascii="Times New Roman"/>
          <w:spacing w:val="5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auto" w:line="393"/>
        <w:ind w:left="187" w:right="7651" w:hanging="7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79"/>
        <w:ind w:left="782" w:right="815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4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441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616" w:right="61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616" w:right="618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613" w:right="61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.....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16"/>
          <w:szCs w:val="16"/>
        </w:rPr>
        <w:jc w:val="left"/>
        <w:spacing w:before="8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256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9"/>
          <w:szCs w:val="19"/>
        </w:rPr>
        <w:jc w:val="left"/>
        <w:spacing w:lineRule="exact" w:line="180"/>
        <w:sectPr>
          <w:pgMar w:header="624" w:footer="861" w:top="800" w:bottom="280" w:left="1160" w:right="640"/>
          <w:pgSz w:w="12240" w:h="15840"/>
        </w:sectPr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504" w:right="-62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2606" w:right="-5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434" w:right="-44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=………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……….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2606" w:right="-53"/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92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</w:p>
    <w:p>
      <w:pPr>
        <w:rPr>
          <w:sz w:val="20"/>
          <w:szCs w:val="20"/>
        </w:rPr>
        <w:jc w:val="left"/>
        <w:spacing w:before="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848"/>
        <w:sectPr>
          <w:type w:val="continuous"/>
          <w:pgSz w:w="12240" w:h="15840"/>
          <w:pgMar w:top="800" w:bottom="280" w:left="1160" w:right="640"/>
          <w:cols w:num="2" w:equalWidth="off">
            <w:col w:w="4807" w:space="718"/>
            <w:col w:w="4915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………………</w:t>
      </w:r>
      <w:r>
        <w:rPr>
          <w:rFonts w:cs="Times New Roman" w:hAnsi="Times New Roman" w:eastAsia="Times New Roman" w:ascii="Times New Roman"/>
          <w:spacing w:val="-3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 w:lineRule="auto" w:line="275"/>
        <w:ind w:left="117" w:right="354" w:firstLine="70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ọ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ò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vàng.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205" w:right="5254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group style="position:absolute;margin-left:64.2pt;margin-top:29.8003pt;width:267.6pt;height:135.6pt;mso-position-horizontal-relative:page;mso-position-vertical-relative:paragraph;z-index:-2490" coordorigin="1284,596" coordsize="5352,2712">
            <v:shape type="#_x0000_t75" style="position:absolute;left:1284;top:596;width:5352;height:2712">
              <v:imagedata o:title="" r:id="rId89"/>
            </v:shape>
            <v:shape type="#_x0000_t75" style="position:absolute;left:5760;top:2144;width:708;height:698">
              <v:imagedata o:title="" r:id="rId90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920"/>
        <w:sectPr>
          <w:type w:val="continuous"/>
          <w:pgSz w:w="12240" w:h="15840"/>
          <w:pgMar w:top="800" w:bottom="280" w:left="1160" w:right="640"/>
        </w:sectPr>
      </w:pPr>
      <w:r>
        <w:pict>
          <v:shape type="#_x0000_t75" style="width:177pt;height:83.88pt">
            <v:imagedata o:title="" r:id="rId9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  <w:sectPr>
          <w:pgMar w:header="624" w:footer="861" w:top="800" w:bottom="280" w:left="1160" w:right="640"/>
          <w:pgSz w:w="12240" w:h="15840"/>
        </w:sectPr>
      </w:pPr>
      <w:r>
        <w:rPr>
          <w:sz w:val="14"/>
          <w:szCs w:val="14"/>
        </w:rPr>
      </w:r>
    </w:p>
    <w:p>
      <w:pPr>
        <w:rPr>
          <w:sz w:val="13"/>
          <w:szCs w:val="13"/>
        </w:rPr>
        <w:jc w:val="left"/>
        <w:spacing w:before="1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00"/>
        <w:ind w:left="117" w:right="-62"/>
      </w:pP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GH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sectPr>
          <w:type w:val="continuous"/>
          <w:pgSz w:w="12240" w:h="15840"/>
          <w:pgMar w:top="800" w:bottom="280" w:left="1160" w:right="640"/>
          <w:cols w:num="2" w:equalWidth="off">
            <w:col w:w="2430" w:space="1732"/>
            <w:col w:w="6278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-T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Kh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i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b/>
          <w:i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b/>
          <w:i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i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i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color w:val="212121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212121"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1.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000000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000000"/>
          <w:spacing w:val="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000000"/>
          <w:spacing w:val="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à: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</w:t>
      </w:r>
      <w:r>
        <w:rPr>
          <w:rFonts w:cs="Times New Roman" w:hAnsi="Times New Roman" w:eastAsia="Times New Roman" w:ascii="Times New Roman"/>
          <w:spacing w:val="1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color w:val="212121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212121"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2.</w:t>
      </w:r>
      <w:r>
        <w:rPr>
          <w:rFonts w:cs="Times New Roman" w:hAnsi="Times New Roman" w:eastAsia="Times New Roman" w:ascii="Times New Roman"/>
          <w:b/>
          <w:color w:val="212121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color w:val="000000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ợc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color w:val="000000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7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color w:val="000000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color w:val="000000"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ời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ợc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color w:val="000000"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êu</w:t>
      </w:r>
      <w:r>
        <w:rPr>
          <w:rFonts w:cs="Times New Roman" w:hAnsi="Times New Roman" w:eastAsia="Times New Roman" w:ascii="Times New Roman"/>
          <w:color w:val="000000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color w:val="000000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  <w:t>i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không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đổi)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</w:t>
      </w:r>
      <w:r>
        <w:rPr>
          <w:rFonts w:cs="Times New Roman" w:hAnsi="Times New Roman" w:eastAsia="Times New Roman" w:ascii="Times New Roman"/>
          <w:spacing w:val="6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7"/>
        <w:ind w:left="117" w:right="158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i?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</w:t>
      </w:r>
      <w:r>
        <w:rPr>
          <w:rFonts w:cs="Times New Roman" w:hAnsi="Times New Roman" w:eastAsia="Times New Roman" w:ascii="Times New Roman"/>
          <w:spacing w:val="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357"/>
        <w:ind w:left="117" w:right="401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ườ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độ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ấp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 </w:t>
      </w:r>
      <w:r>
        <w:rPr>
          <w:rFonts w:cs="Times New Roman" w:hAnsi="Times New Roman" w:eastAsia="Times New Roman" w:ascii="Times New Roman"/>
          <w:spacing w:val="6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5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4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6dm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5.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ãy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</w:p>
    <w:p>
      <w:pPr>
        <w:rPr>
          <w:sz w:val="28"/>
          <w:szCs w:val="28"/>
        </w:rPr>
        <w:jc w:val="left"/>
        <w:spacing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6.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là:</w:t>
      </w:r>
    </w:p>
    <w:p>
      <w:pPr>
        <w:rPr>
          <w:sz w:val="28"/>
          <w:szCs w:val="28"/>
        </w:rPr>
        <w:jc w:val="left"/>
        <w:spacing w:before="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</w:t>
      </w:r>
      <w:r>
        <w:rPr>
          <w:rFonts w:cs="Times New Roman" w:hAnsi="Times New Roman" w:eastAsia="Times New Roman" w:ascii="Times New Roman"/>
          <w:spacing w:val="6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60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pict>
          <v:shape type="#_x0000_t75" style="position:absolute;margin-left:409.2pt;margin-top:8.32031pt;width:80.4pt;height:80.4pt;mso-position-horizontal-relative:page;mso-position-vertical-relative:paragraph;z-index:-2489">
            <v:imagedata o:title="" r:id="rId92"/>
          </v:shape>
        </w:pic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ỉ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?</w:t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07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6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90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</w:t>
      </w:r>
      <w:r>
        <w:rPr>
          <w:rFonts w:cs="Times New Roman" w:hAnsi="Times New Roman" w:eastAsia="Times New Roman" w:ascii="Times New Roman"/>
          <w:spacing w:val="6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ắ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ẻ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8"/>
          <w:szCs w:val="28"/>
        </w:rPr>
        <w:jc w:val="left"/>
        <w:spacing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585"/>
        <w:sectPr>
          <w:type w:val="continuous"/>
          <w:pgSz w:w="12240" w:h="15840"/>
          <w:pgMar w:top="800" w:bottom="280" w:left="1160" w:right="640"/>
        </w:sectPr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8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3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         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85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4"/>
          <w:szCs w:val="14"/>
        </w:rPr>
        <w:jc w:val="left"/>
        <w:spacing w:before="2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Ự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59"/>
        <w:ind w:left="117" w:right="184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ướ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ờ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â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cách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ữ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93" w:lineRule="exact" w:line="240"/>
        <w:ind w:left="2962"/>
        <w:sectPr>
          <w:pgMar w:header="624" w:footer="861" w:top="820" w:bottom="280" w:left="1160" w:right="640"/>
          <w:pgSz w:w="12240" w:h="15840"/>
        </w:sectPr>
      </w:pPr>
      <w:r>
        <w:rPr>
          <w:rFonts w:cs="Times New Roman" w:hAnsi="Times New Roman" w:eastAsia="Times New Roman" w:ascii="Times New Roman"/>
          <w:spacing w:val="-4"/>
          <w:w w:val="100"/>
          <w:position w:val="-1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2"/>
          <w:szCs w:val="22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2"/>
          <w:szCs w:val="22"/>
        </w:rPr>
        <w:t>bay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left="585" w:right="-53"/>
      </w:pP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hu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n</w:t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right="-53"/>
      </w:pPr>
      <w:r>
        <w:pict>
          <v:shape type="#_x0000_t75" style="position:absolute;margin-left:63.6pt;margin-top:114.6pt;width:259.2pt;height:252pt;mso-position-horizontal-relative:page;mso-position-vertical-relative:page;z-index:-2488">
            <v:imagedata o:title="" r:id="rId93"/>
          </v:shape>
        </w:pic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ô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ô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br w:type="column"/>
      </w: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right="-53"/>
      </w:pP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xe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2"/>
          <w:szCs w:val="22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i</w:t>
      </w:r>
    </w:p>
    <w:p>
      <w:pPr>
        <w:rPr>
          <w:sz w:val="15"/>
          <w:szCs w:val="15"/>
        </w:rPr>
        <w:jc w:val="left"/>
        <w:spacing w:before="5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right="-53"/>
      </w:pP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àu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m</w:t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right="-53"/>
      </w:pP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ên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ử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a</w:t>
      </w:r>
    </w:p>
    <w:p>
      <w:pPr>
        <w:rPr>
          <w:sz w:val="14"/>
          <w:szCs w:val="14"/>
        </w:rPr>
        <w:jc w:val="left"/>
        <w:spacing w:before="10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và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….c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uto" w:line="257"/>
        <w:ind w:right="1032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lư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…………..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ầ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ít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bay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atLeast" w:line="340"/>
        <w:ind w:right="1148"/>
        <w:sectPr>
          <w:type w:val="continuous"/>
          <w:pgSz w:w="12240" w:h="15840"/>
          <w:pgMar w:top="800" w:bottom="280" w:left="1160" w:right="640"/>
          <w:cols w:num="6" w:equalWidth="off">
            <w:col w:w="1186" w:space="360"/>
            <w:col w:w="339" w:space="393"/>
            <w:col w:w="485" w:space="956"/>
            <w:col w:w="815" w:space="73"/>
            <w:col w:w="605" w:space="545"/>
            <w:col w:w="4683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ư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ệ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ồ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cái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ề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ặ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ợ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ỗ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ấ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ể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é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í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đ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ú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:</w:t>
      </w:r>
    </w:p>
    <w:p>
      <w:pPr>
        <w:rPr>
          <w:sz w:val="20"/>
          <w:szCs w:val="20"/>
        </w:rPr>
        <w:jc w:val="left"/>
        <w:spacing w:before="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</w:t>
      </w:r>
      <w:r>
        <w:rPr>
          <w:rFonts w:cs="Times New Roman" w:hAnsi="Times New Roman" w:eastAsia="Times New Roman" w:ascii="Times New Roman"/>
          <w:spacing w:val="2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–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             </w:t>
      </w:r>
      <w:r>
        <w:rPr>
          <w:rFonts w:cs="Times New Roman" w:hAnsi="Times New Roman" w:eastAsia="Times New Roman" w:ascii="Times New Roman"/>
          <w:spacing w:val="6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=</w:t>
      </w:r>
      <w:r>
        <w:rPr>
          <w:rFonts w:cs="Times New Roman" w:hAnsi="Times New Roman" w:eastAsia="Times New Roman" w:ascii="Times New Roman"/>
          <w:spacing w:val="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0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kém</w:t>
      </w:r>
      <w:r>
        <w:rPr>
          <w:rFonts w:cs="Times New Roman" w:hAnsi="Times New Roman" w:eastAsia="Times New Roman" w:ascii="Times New Roman"/>
          <w:spacing w:val="-4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ỏ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ô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ộ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ơ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45" w:lineRule="exact" w:line="300"/>
        <w:ind w:left="117"/>
      </w:pP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ù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ê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8"/>
          <w:szCs w:val="28"/>
        </w:rPr>
        <w:t>i?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10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before="24"/>
        <w:ind w:left="4733" w:right="4728"/>
      </w:pPr>
      <w:r>
        <w:rPr>
          <w:rFonts w:cs="Times New Roman" w:hAnsi="Times New Roman" w:eastAsia="Times New Roman" w:ascii="Times New Roman"/>
          <w:i/>
          <w:spacing w:val="-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i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i/>
          <w:spacing w:val="1"/>
          <w:w w:val="100"/>
          <w:sz w:val="28"/>
          <w:szCs w:val="28"/>
        </w:rPr>
        <w:t>ả</w:t>
      </w:r>
      <w:r>
        <w:rPr>
          <w:rFonts w:cs="Times New Roman" w:hAnsi="Times New Roman" w:eastAsia="Times New Roman" w:ascii="Times New Roman"/>
          <w:i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3" w:right="200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17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ai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ó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ổ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ằ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9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,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ế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ớ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à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ì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ố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é.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76" w:right="203"/>
      </w:pP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…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…………</w:t>
      </w:r>
    </w:p>
    <w:sectPr>
      <w:type w:val="continuous"/>
      <w:pgSz w:w="12240" w:h="15840"/>
      <w:pgMar w:top="800" w:bottom="280" w:left="1160" w:right="640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9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8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7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6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5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4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3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62.864pt;margin-top:737.936pt;width:505.635pt;height:26.504pt;mso-position-horizontal-relative:page;mso-position-vertical-relative:page;z-index:-2582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ind w:left="20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À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Ậ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P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CU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Ố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TU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Ầ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–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TO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sz w:val="22"/>
                    <w:szCs w:val="22"/>
                  </w:rPr>
                  <w:t>Á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sz w:val="22"/>
                    <w:szCs w:val="22"/>
                  </w:rPr>
                  <w:t>2</w:t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19.5195"/>
        <w:szCs w:val="19.5195"/>
      </w:rPr>
      <w:jc w:val="left"/>
      <w:spacing w:lineRule="exact" w:line="180"/>
    </w:pPr>
    <w:r>
      <w:pict>
        <v:shape type="#_x0000_t202" style="position:absolute;margin-left:62.864pt;margin-top:37.04pt;width:512.217pt;height:13.04pt;mso-position-horizontal-relative:page;mso-position-vertical-relative:page;z-index:-2590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==========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==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=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19.5195"/>
        <w:szCs w:val="19.5195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header" Target="header1.xml"/><Relationship Id="rId5" Type="http://schemas.openxmlformats.org/officeDocument/2006/relationships/footer" Target="footer1.xml"/><Relationship Id="rId6" Type="http://schemas.openxmlformats.org/officeDocument/2006/relationships/image" Target="media\image1.jpg"/><Relationship Id="rId7" Type="http://schemas.openxmlformats.org/officeDocument/2006/relationships/footer" Target="footer2.xml"/><Relationship Id="rId8" Type="http://schemas.openxmlformats.org/officeDocument/2006/relationships/image" Target="media\image2.jpg"/><Relationship Id="rId9" Type="http://schemas.openxmlformats.org/officeDocument/2006/relationships/image" Target="media\image3.png"/><Relationship Id="rId10" Type="http://schemas.openxmlformats.org/officeDocument/2006/relationships/footer" Target="footer3.xml"/><Relationship Id="rId11" Type="http://schemas.openxmlformats.org/officeDocument/2006/relationships/image" Target="media\image4.jpg"/><Relationship Id="rId12" Type="http://schemas.openxmlformats.org/officeDocument/2006/relationships/image" Target="media\image5.jpg"/><Relationship Id="rId13" Type="http://schemas.openxmlformats.org/officeDocument/2006/relationships/image" Target="media\image6.jpg"/><Relationship Id="rId14" Type="http://schemas.openxmlformats.org/officeDocument/2006/relationships/image" Target="media\image7.jpg"/><Relationship Id="rId15" Type="http://schemas.openxmlformats.org/officeDocument/2006/relationships/image" Target="media\image8.jpg"/><Relationship Id="rId16" Type="http://schemas.openxmlformats.org/officeDocument/2006/relationships/image" Target="media\image9.png"/><Relationship Id="rId17" Type="http://schemas.openxmlformats.org/officeDocument/2006/relationships/image" Target="media\image10.png"/><Relationship Id="rId18" Type="http://schemas.openxmlformats.org/officeDocument/2006/relationships/image" Target="media\image11.jpg"/><Relationship Id="rId19" Type="http://schemas.openxmlformats.org/officeDocument/2006/relationships/image" Target="media\image12.png"/><Relationship Id="rId20" Type="http://schemas.openxmlformats.org/officeDocument/2006/relationships/image" Target="media\image12.png"/><Relationship Id="rId21" Type="http://schemas.openxmlformats.org/officeDocument/2006/relationships/image" Target="media\image12.png"/><Relationship Id="rId22" Type="http://schemas.openxmlformats.org/officeDocument/2006/relationships/image" Target="media\image12.png"/><Relationship Id="rId23" Type="http://schemas.openxmlformats.org/officeDocument/2006/relationships/image" Target="media\image12.png"/><Relationship Id="rId24" Type="http://schemas.openxmlformats.org/officeDocument/2006/relationships/image" Target="media\image12.png"/><Relationship Id="rId25" Type="http://schemas.openxmlformats.org/officeDocument/2006/relationships/image" Target="media\image12.png"/><Relationship Id="rId26" Type="http://schemas.openxmlformats.org/officeDocument/2006/relationships/image" Target="media\image13.jpg"/><Relationship Id="rId27" Type="http://schemas.openxmlformats.org/officeDocument/2006/relationships/image" Target="media\image14.png"/><Relationship Id="rId28" Type="http://schemas.openxmlformats.org/officeDocument/2006/relationships/image" Target="media\image15.jpg"/><Relationship Id="rId29" Type="http://schemas.openxmlformats.org/officeDocument/2006/relationships/image" Target="media\image16.png"/><Relationship Id="rId30" Type="http://schemas.openxmlformats.org/officeDocument/2006/relationships/image" Target="media\image17.jpg"/><Relationship Id="rId31" Type="http://schemas.openxmlformats.org/officeDocument/2006/relationships/image" Target="media\image18.png"/><Relationship Id="rId32" Type="http://schemas.openxmlformats.org/officeDocument/2006/relationships/image" Target="media\image19.png"/><Relationship Id="rId33" Type="http://schemas.openxmlformats.org/officeDocument/2006/relationships/image" Target="media\image20.jpg"/><Relationship Id="rId34" Type="http://schemas.openxmlformats.org/officeDocument/2006/relationships/image" Target="media\image21.jpg"/><Relationship Id="rId35" Type="http://schemas.openxmlformats.org/officeDocument/2006/relationships/image" Target="media\image22.jpg"/><Relationship Id="rId36" Type="http://schemas.openxmlformats.org/officeDocument/2006/relationships/image" Target="media\image23.jpg"/><Relationship Id="rId37" Type="http://schemas.openxmlformats.org/officeDocument/2006/relationships/image" Target="media\image24.png"/><Relationship Id="rId38" Type="http://schemas.openxmlformats.org/officeDocument/2006/relationships/image" Target="media\image25.jpg"/><Relationship Id="rId39" Type="http://schemas.openxmlformats.org/officeDocument/2006/relationships/image" Target="media\image26.jpg"/><Relationship Id="rId40" Type="http://schemas.openxmlformats.org/officeDocument/2006/relationships/footer" Target="footer4.xml"/><Relationship Id="rId41" Type="http://schemas.openxmlformats.org/officeDocument/2006/relationships/image" Target="media\image27.jpg"/><Relationship Id="rId42" Type="http://schemas.openxmlformats.org/officeDocument/2006/relationships/image" Target="media\image28.jpg"/><Relationship Id="rId43" Type="http://schemas.openxmlformats.org/officeDocument/2006/relationships/image" Target="media\image29.jpg"/><Relationship Id="rId44" Type="http://schemas.openxmlformats.org/officeDocument/2006/relationships/image" Target="media\image30.jpg"/><Relationship Id="rId45" Type="http://schemas.openxmlformats.org/officeDocument/2006/relationships/image" Target="media\image31.jpg"/><Relationship Id="rId46" Type="http://schemas.openxmlformats.org/officeDocument/2006/relationships/footer" Target="footer5.xml"/><Relationship Id="rId47" Type="http://schemas.openxmlformats.org/officeDocument/2006/relationships/image" Target="media\image32.png"/><Relationship Id="rId48" Type="http://schemas.openxmlformats.org/officeDocument/2006/relationships/image" Target="media\image33.png"/><Relationship Id="rId49" Type="http://schemas.openxmlformats.org/officeDocument/2006/relationships/image" Target="media\image34.png"/><Relationship Id="rId50" Type="http://schemas.openxmlformats.org/officeDocument/2006/relationships/image" Target="media\image35.jpg"/><Relationship Id="rId51" Type="http://schemas.openxmlformats.org/officeDocument/2006/relationships/image" Target="media\image36.jpg"/><Relationship Id="rId52" Type="http://schemas.openxmlformats.org/officeDocument/2006/relationships/image" Target="media\image37.png"/><Relationship Id="rId53" Type="http://schemas.openxmlformats.org/officeDocument/2006/relationships/image" Target="media\image38.jpg"/><Relationship Id="rId54" Type="http://schemas.openxmlformats.org/officeDocument/2006/relationships/image" Target="media\image39.png"/><Relationship Id="rId55" Type="http://schemas.openxmlformats.org/officeDocument/2006/relationships/image" Target="media\image40.png"/><Relationship Id="rId56" Type="http://schemas.openxmlformats.org/officeDocument/2006/relationships/image" Target="media\image41.png"/><Relationship Id="rId57" Type="http://schemas.openxmlformats.org/officeDocument/2006/relationships/image" Target="media\image42.jpg"/><Relationship Id="rId58" Type="http://schemas.openxmlformats.org/officeDocument/2006/relationships/image" Target="media\image43.jpg"/><Relationship Id="rId59" Type="http://schemas.openxmlformats.org/officeDocument/2006/relationships/image" Target="media\image44.jpg"/><Relationship Id="rId60" Type="http://schemas.openxmlformats.org/officeDocument/2006/relationships/image" Target="media\image45.jpg"/><Relationship Id="rId61" Type="http://schemas.openxmlformats.org/officeDocument/2006/relationships/image" Target="media\image46.jpg"/><Relationship Id="rId62" Type="http://schemas.openxmlformats.org/officeDocument/2006/relationships/image" Target="media\image47.png"/><Relationship Id="rId63" Type="http://schemas.openxmlformats.org/officeDocument/2006/relationships/footer" Target="footer6.xml"/><Relationship Id="rId64" Type="http://schemas.openxmlformats.org/officeDocument/2006/relationships/image" Target="media\image48.png"/><Relationship Id="rId65" Type="http://schemas.openxmlformats.org/officeDocument/2006/relationships/image" Target="media\image49.jpg"/><Relationship Id="rId66" Type="http://schemas.openxmlformats.org/officeDocument/2006/relationships/image" Target="media\image50.png"/><Relationship Id="rId67" Type="http://schemas.openxmlformats.org/officeDocument/2006/relationships/footer" Target="footer7.xml"/><Relationship Id="rId68" Type="http://schemas.openxmlformats.org/officeDocument/2006/relationships/image" Target="media\image51.png"/><Relationship Id="rId69" Type="http://schemas.openxmlformats.org/officeDocument/2006/relationships/image" Target="media\image52.png"/><Relationship Id="rId70" Type="http://schemas.openxmlformats.org/officeDocument/2006/relationships/image" Target="media\image53.jpg"/><Relationship Id="rId71" Type="http://schemas.openxmlformats.org/officeDocument/2006/relationships/image" Target="media\image54.png"/><Relationship Id="rId72" Type="http://schemas.openxmlformats.org/officeDocument/2006/relationships/image" Target="media\image55.png"/><Relationship Id="rId73" Type="http://schemas.openxmlformats.org/officeDocument/2006/relationships/image" Target="media\image56.png"/><Relationship Id="rId74" Type="http://schemas.openxmlformats.org/officeDocument/2006/relationships/image" Target="media\image57.jpg"/><Relationship Id="rId75" Type="http://schemas.openxmlformats.org/officeDocument/2006/relationships/footer" Target="footer8.xml"/><Relationship Id="rId76" Type="http://schemas.openxmlformats.org/officeDocument/2006/relationships/image" Target="media\image58.png"/><Relationship Id="rId77" Type="http://schemas.openxmlformats.org/officeDocument/2006/relationships/image" Target="media\image59.png"/><Relationship Id="rId78" Type="http://schemas.openxmlformats.org/officeDocument/2006/relationships/footer" Target="footer9.xml"/><Relationship Id="rId79" Type="http://schemas.openxmlformats.org/officeDocument/2006/relationships/image" Target="media\image60.png"/><Relationship Id="rId80" Type="http://schemas.openxmlformats.org/officeDocument/2006/relationships/image" Target="media\image61.jpg"/><Relationship Id="rId81" Type="http://schemas.openxmlformats.org/officeDocument/2006/relationships/image" Target="media\image62.png"/><Relationship Id="rId82" Type="http://schemas.openxmlformats.org/officeDocument/2006/relationships/image" Target="media\image63.png"/><Relationship Id="rId83" Type="http://schemas.openxmlformats.org/officeDocument/2006/relationships/image" Target="media\image64.png"/><Relationship Id="rId84" Type="http://schemas.openxmlformats.org/officeDocument/2006/relationships/image" Target="media\image65.png"/><Relationship Id="rId85" Type="http://schemas.openxmlformats.org/officeDocument/2006/relationships/image" Target="media\image63.png"/><Relationship Id="rId86" Type="http://schemas.openxmlformats.org/officeDocument/2006/relationships/image" Target="media\image66.png"/><Relationship Id="rId87" Type="http://schemas.openxmlformats.org/officeDocument/2006/relationships/image" Target="media\image64.png"/><Relationship Id="rId88" Type="http://schemas.openxmlformats.org/officeDocument/2006/relationships/image" Target="media\image67.png"/><Relationship Id="rId89" Type="http://schemas.openxmlformats.org/officeDocument/2006/relationships/image" Target="media\image68.jpg"/><Relationship Id="rId90" Type="http://schemas.openxmlformats.org/officeDocument/2006/relationships/image" Target="media\image69.png"/><Relationship Id="rId91" Type="http://schemas.openxmlformats.org/officeDocument/2006/relationships/image" Target="media\image70.png"/><Relationship Id="rId92" Type="http://schemas.openxmlformats.org/officeDocument/2006/relationships/image" Target="media\image71.jpg"/><Relationship Id="rId93" Type="http://schemas.openxmlformats.org/officeDocument/2006/relationships/image" Target="media\image72.jp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